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0B6FF0" w:rsidRPr="00BA57EE" w:rsidRDefault="00A543B0" w:rsidP="000B6FF0">
      <w:pPr>
        <w:autoSpaceDE w:val="0"/>
        <w:autoSpaceDN w:val="0"/>
        <w:adjustRightInd w:val="0"/>
        <w:jc w:val="both"/>
      </w:pPr>
      <w:r>
        <w:t>03</w:t>
      </w:r>
      <w:r w:rsidR="000B6FF0">
        <w:t>.</w:t>
      </w:r>
      <w:r w:rsidR="003364B9">
        <w:t>0</w:t>
      </w:r>
      <w:r>
        <w:t>6</w:t>
      </w:r>
      <w:r w:rsidR="000B6FF0">
        <w:t>.202</w:t>
      </w:r>
      <w:r w:rsidR="00A83012">
        <w:t>5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 w:rsidR="003364B9">
        <w:t>5</w:t>
      </w:r>
      <w:r>
        <w:t>4</w:t>
      </w:r>
    </w:p>
    <w:p w:rsidR="000B6FF0" w:rsidRPr="00BA57EE" w:rsidRDefault="000B6FF0" w:rsidP="000B6FF0">
      <w:pPr>
        <w:autoSpaceDE w:val="0"/>
        <w:autoSpaceDN w:val="0"/>
        <w:adjustRightInd w:val="0"/>
        <w:ind w:right="-1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0B6FF0" w:rsidRPr="005F32FD" w:rsidRDefault="00A543B0" w:rsidP="000B6FF0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>
        <w:t>Припутень Е.А.</w:t>
      </w:r>
      <w:r w:rsidR="000B6FF0" w:rsidRPr="005F32FD">
        <w:tab/>
        <w:t>-сопредседатель комиссии по градостроит</w:t>
      </w:r>
      <w:r w:rsidR="0033748B" w:rsidRPr="005F32FD">
        <w:t xml:space="preserve">ельному зонированию, </w:t>
      </w:r>
      <w:r>
        <w:t xml:space="preserve">заместитель </w:t>
      </w:r>
      <w:r w:rsidR="003364B9" w:rsidRPr="005F32FD">
        <w:t>д</w:t>
      </w:r>
      <w:r w:rsidR="0033748B" w:rsidRPr="005F32FD">
        <w:t>иректор</w:t>
      </w:r>
      <w:r>
        <w:t>а</w:t>
      </w:r>
      <w:r w:rsidR="000B6FF0" w:rsidRPr="005F32FD">
        <w:t xml:space="preserve"> департамента архитектуры </w:t>
      </w:r>
      <w:r w:rsidR="003A45FB">
        <w:br/>
      </w:r>
      <w:r w:rsidR="000B6FF0" w:rsidRPr="005F32FD">
        <w:t>и градостроительства Администрации города</w:t>
      </w:r>
      <w:r w:rsidR="003A45FB">
        <w:t xml:space="preserve"> </w:t>
      </w:r>
      <w:r w:rsidR="003A45FB" w:rsidRPr="003A45FB">
        <w:t>–</w:t>
      </w:r>
      <w:r w:rsidR="003A45FB">
        <w:t xml:space="preserve"> </w:t>
      </w:r>
      <w:r>
        <w:t>главный архитектор</w:t>
      </w:r>
      <w:r w:rsidR="000B6FF0" w:rsidRPr="005F32FD">
        <w:t xml:space="preserve">; </w:t>
      </w:r>
    </w:p>
    <w:p w:rsidR="00C11F29" w:rsidRPr="005F32FD" w:rsidRDefault="00C11F29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</w:pPr>
      <w:r w:rsidRPr="005F32FD">
        <w:t>Яцик О.С.</w:t>
      </w:r>
      <w:r w:rsidR="000B6FF0" w:rsidRPr="005F32FD">
        <w:tab/>
      </w:r>
      <w:r w:rsidR="000B6FF0" w:rsidRPr="005F32FD">
        <w:tab/>
      </w:r>
      <w:r w:rsidRPr="005F32FD">
        <w:t xml:space="preserve">-секретарь комиссии по градостроительному зонированию, главный специалист отдела формирования и освобождения земельных участков департамента архитектуры и </w:t>
      </w:r>
      <w:proofErr w:type="spellStart"/>
      <w:proofErr w:type="gramStart"/>
      <w:r w:rsidRPr="005F32FD">
        <w:t>градост-роительства</w:t>
      </w:r>
      <w:proofErr w:type="spellEnd"/>
      <w:proofErr w:type="gramEnd"/>
      <w:r w:rsidRPr="005F32FD">
        <w:t xml:space="preserve"> Администрации города.</w:t>
      </w:r>
    </w:p>
    <w:p w:rsidR="0033748B" w:rsidRPr="005F32FD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5F32FD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5F32FD">
        <w:rPr>
          <w:u w:val="single"/>
        </w:rPr>
        <w:t>Присутствовали:</w:t>
      </w:r>
    </w:p>
    <w:p w:rsidR="00951A7E" w:rsidRPr="005F32FD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5F32FD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5F32FD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5F32FD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5F32FD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</w:p>
          <w:p w:rsidR="000B6FF0" w:rsidRPr="0096506D" w:rsidRDefault="00CC23FE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</w:pPr>
            <w:r w:rsidRPr="0096506D">
              <w:t>Янсонс И.В.</w:t>
            </w:r>
          </w:p>
          <w:p w:rsidR="0001019F" w:rsidRPr="0096506D" w:rsidRDefault="0001019F" w:rsidP="0001019F">
            <w:pPr>
              <w:tabs>
                <w:tab w:val="left" w:pos="-210"/>
              </w:tabs>
              <w:ind w:right="140"/>
              <w:jc w:val="both"/>
            </w:pPr>
          </w:p>
          <w:p w:rsidR="0001019F" w:rsidRPr="0096506D" w:rsidRDefault="0001019F" w:rsidP="0001019F">
            <w:pPr>
              <w:tabs>
                <w:tab w:val="left" w:pos="-210"/>
              </w:tabs>
              <w:ind w:right="140"/>
              <w:jc w:val="both"/>
            </w:pPr>
          </w:p>
          <w:p w:rsidR="00A3363E" w:rsidRPr="0096506D" w:rsidRDefault="00C2450A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96506D">
              <w:t>Боровская Н.А.</w:t>
            </w:r>
          </w:p>
          <w:p w:rsidR="00F13F04" w:rsidRPr="0096506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96506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  <w:p w:rsidR="00F13F04" w:rsidRPr="0096506D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  <w:r w:rsidRPr="0096506D">
              <w:t>Карлов Н.И.</w:t>
            </w:r>
          </w:p>
          <w:p w:rsidR="00F13F04" w:rsidRPr="00A543B0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F13F04" w:rsidRPr="00A543B0" w:rsidRDefault="00F13F04" w:rsidP="0009588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  <w:rPr>
                <w:highlight w:val="yellow"/>
              </w:rPr>
            </w:pPr>
          </w:p>
          <w:p w:rsidR="00F13F04" w:rsidRPr="005F32FD" w:rsidRDefault="00F13F04" w:rsidP="009F7457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jc w:val="both"/>
            </w:pPr>
          </w:p>
        </w:tc>
        <w:tc>
          <w:tcPr>
            <w:tcW w:w="7796" w:type="dxa"/>
          </w:tcPr>
          <w:p w:rsidR="000B6FF0" w:rsidRPr="005F32FD" w:rsidRDefault="000B6FF0" w:rsidP="0097414F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0B6FF0" w:rsidRPr="005F32FD" w:rsidRDefault="000B6FF0" w:rsidP="0033748B">
            <w:pPr>
              <w:tabs>
                <w:tab w:val="left" w:pos="-111"/>
                <w:tab w:val="left" w:pos="34"/>
                <w:tab w:val="left" w:pos="384"/>
                <w:tab w:val="left" w:pos="1418"/>
              </w:tabs>
              <w:ind w:left="39" w:hanging="39"/>
              <w:jc w:val="both"/>
            </w:pPr>
            <w:r w:rsidRPr="005F32FD">
              <w:t>-</w:t>
            </w:r>
            <w:proofErr w:type="spellStart"/>
            <w:r w:rsidR="00CC23FE">
              <w:t>и.о</w:t>
            </w:r>
            <w:proofErr w:type="spellEnd"/>
            <w:r w:rsidR="00CC23FE">
              <w:t xml:space="preserve"> </w:t>
            </w:r>
            <w:r w:rsidR="0033748B" w:rsidRPr="005F32FD">
              <w:t>н</w:t>
            </w:r>
            <w:r w:rsidRPr="005F32FD">
              <w:t>ачальник</w:t>
            </w:r>
            <w:r w:rsidR="00CC23FE">
              <w:t>а</w:t>
            </w:r>
            <w:r w:rsidRPr="005F32FD">
              <w:t xml:space="preserve"> отдела формирования и освобождения земельных участков департамента архитектуры </w:t>
            </w:r>
            <w:r w:rsidR="007F7780">
              <w:br/>
            </w:r>
            <w:r w:rsidRPr="005F32FD">
              <w:t>и градостроительства</w:t>
            </w:r>
            <w:r w:rsidR="00B0700F" w:rsidRPr="005F32FD">
              <w:t xml:space="preserve"> Администрации города;</w:t>
            </w:r>
          </w:p>
          <w:p w:rsidR="00C2450A" w:rsidRPr="005F32FD" w:rsidRDefault="00C2450A" w:rsidP="00C2450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5F32FD">
              <w:t xml:space="preserve">-ведущий специалист отдела формирования и освобождения земельных участков департамента архитектуры и </w:t>
            </w:r>
            <w:proofErr w:type="spellStart"/>
            <w:proofErr w:type="gramStart"/>
            <w:r w:rsidRPr="005F32FD">
              <w:t>градост-р</w:t>
            </w:r>
            <w:r w:rsidR="00F866CF">
              <w:t>оительства</w:t>
            </w:r>
            <w:proofErr w:type="spellEnd"/>
            <w:proofErr w:type="gramEnd"/>
            <w:r w:rsidR="00F866CF">
              <w:t xml:space="preserve"> Администрации города;</w:t>
            </w:r>
          </w:p>
          <w:p w:rsidR="00F13F04" w:rsidRPr="005F32FD" w:rsidRDefault="00F13F04" w:rsidP="00F13F04">
            <w:pPr>
              <w:tabs>
                <w:tab w:val="left" w:pos="6165"/>
              </w:tabs>
              <w:ind w:left="39" w:hanging="39"/>
              <w:jc w:val="both"/>
            </w:pPr>
            <w:r w:rsidRPr="005F32FD">
              <w:t xml:space="preserve">-заместитель начальника отдела правового обеспечения сферы имущества и градостроительства правового </w:t>
            </w:r>
            <w:r w:rsidR="0096506D">
              <w:t>управления Администрации города.</w:t>
            </w:r>
          </w:p>
          <w:p w:rsidR="00F13F04" w:rsidRPr="005F32FD" w:rsidRDefault="00F13F04" w:rsidP="00F13F04">
            <w:pPr>
              <w:tabs>
                <w:tab w:val="left" w:pos="6165"/>
              </w:tabs>
              <w:ind w:left="39" w:hanging="39"/>
              <w:jc w:val="both"/>
              <w:rPr>
                <w:bCs/>
              </w:rPr>
            </w:pPr>
          </w:p>
        </w:tc>
      </w:tr>
      <w:tr w:rsidR="000B6FF0" w:rsidRPr="00036EEF" w:rsidTr="0001019F">
        <w:trPr>
          <w:trHeight w:val="428"/>
        </w:trPr>
        <w:tc>
          <w:tcPr>
            <w:tcW w:w="2552" w:type="dxa"/>
            <w:shd w:val="clear" w:color="auto" w:fill="auto"/>
          </w:tcPr>
          <w:p w:rsidR="000B6FF0" w:rsidRPr="005F32FD" w:rsidRDefault="000B6FF0" w:rsidP="0001019F">
            <w:pPr>
              <w:tabs>
                <w:tab w:val="left" w:pos="357"/>
                <w:tab w:val="left" w:pos="1877"/>
              </w:tabs>
              <w:autoSpaceDE w:val="0"/>
              <w:autoSpaceDN w:val="0"/>
              <w:adjustRightInd w:val="0"/>
              <w:ind w:hanging="111"/>
              <w:jc w:val="both"/>
              <w:rPr>
                <w:u w:val="single"/>
              </w:rPr>
            </w:pPr>
            <w:r w:rsidRPr="005F32FD">
              <w:rPr>
                <w:u w:val="single"/>
              </w:rPr>
              <w:t>Присутствовали:</w:t>
            </w:r>
          </w:p>
          <w:p w:rsidR="00AC10F4" w:rsidRDefault="00AC10F4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</w:p>
          <w:p w:rsidR="00AC10F4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sz w:val="27"/>
                <w:szCs w:val="27"/>
                <w:lang w:eastAsia="ru-RU"/>
              </w:rPr>
            </w:pPr>
            <w:r w:rsidRPr="0096506D">
              <w:rPr>
                <w:lang w:eastAsia="ru-RU"/>
              </w:rPr>
              <w:t>Григоренко А</w:t>
            </w:r>
            <w:r w:rsidRPr="0096506D">
              <w:rPr>
                <w:lang w:eastAsia="ru-RU"/>
              </w:rPr>
              <w:t>.</w:t>
            </w:r>
            <w:r w:rsidRPr="0096506D">
              <w:rPr>
                <w:lang w:eastAsia="ru-RU"/>
              </w:rPr>
              <w:t>В</w:t>
            </w:r>
            <w:r>
              <w:rPr>
                <w:sz w:val="27"/>
                <w:szCs w:val="27"/>
                <w:lang w:eastAsia="ru-RU"/>
              </w:rPr>
              <w:t>.</w:t>
            </w:r>
          </w:p>
          <w:p w:rsidR="0096506D" w:rsidRPr="00A543B0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</w:p>
          <w:p w:rsidR="00AC10F4" w:rsidRPr="00A543B0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  <w:proofErr w:type="spellStart"/>
            <w:r>
              <w:t>Каюмов</w:t>
            </w:r>
            <w:proofErr w:type="spellEnd"/>
            <w:r>
              <w:t xml:space="preserve"> М.Р.</w:t>
            </w:r>
          </w:p>
          <w:p w:rsidR="00AC10F4" w:rsidRPr="00A543B0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  <w:r>
              <w:t>Николаев В.С.</w:t>
            </w:r>
          </w:p>
          <w:p w:rsidR="0096506D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</w:p>
          <w:p w:rsidR="00AC10F4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Смердов А.</w:t>
            </w:r>
            <w:r w:rsidRPr="0096506D">
              <w:t>Г.</w:t>
            </w:r>
          </w:p>
          <w:p w:rsidR="0096506D" w:rsidRPr="00A543B0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</w:p>
          <w:p w:rsidR="00AC10F4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 w:rsidRPr="0096506D">
              <w:lastRenderedPageBreak/>
              <w:t>Лукьянчук А.В.</w:t>
            </w:r>
          </w:p>
          <w:p w:rsidR="0096506D" w:rsidRPr="00A543B0" w:rsidRDefault="0096506D" w:rsidP="00310B60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  <w:rPr>
                <w:highlight w:val="yellow"/>
              </w:rPr>
            </w:pPr>
          </w:p>
          <w:p w:rsidR="0096506D" w:rsidRDefault="0096506D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>
              <w:t>Бянкина</w:t>
            </w:r>
            <w:proofErr w:type="spellEnd"/>
            <w:r>
              <w:t xml:space="preserve"> Е.А.</w:t>
            </w:r>
          </w:p>
          <w:p w:rsidR="006B04EB" w:rsidRDefault="0096506D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proofErr w:type="spellStart"/>
            <w:r>
              <w:t>Бянкин</w:t>
            </w:r>
            <w:proofErr w:type="spellEnd"/>
            <w:r>
              <w:t xml:space="preserve"> Р.В.</w:t>
            </w:r>
          </w:p>
          <w:p w:rsidR="004A1DE2" w:rsidRPr="005F32FD" w:rsidRDefault="004A1DE2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Артеева Е.С.</w:t>
            </w:r>
          </w:p>
          <w:p w:rsidR="00310B60" w:rsidRPr="005F32FD" w:rsidRDefault="00310B60" w:rsidP="005F32F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</w:pPr>
          </w:p>
        </w:tc>
        <w:tc>
          <w:tcPr>
            <w:tcW w:w="7796" w:type="dxa"/>
            <w:shd w:val="clear" w:color="auto" w:fill="auto"/>
          </w:tcPr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AC10F4" w:rsidRDefault="00AC10F4" w:rsidP="00F43BA2">
            <w:pPr>
              <w:tabs>
                <w:tab w:val="left" w:pos="6165"/>
              </w:tabs>
              <w:jc w:val="both"/>
            </w:pPr>
          </w:p>
          <w:p w:rsidR="0096506D" w:rsidRPr="004D04EC" w:rsidRDefault="00AC10F4" w:rsidP="0096506D">
            <w:pPr>
              <w:jc w:val="both"/>
              <w:rPr>
                <w:lang w:eastAsia="ru-RU"/>
              </w:rPr>
            </w:pPr>
            <w:r>
              <w:t>-</w:t>
            </w:r>
            <w:r w:rsidR="0096506D" w:rsidRPr="004D04EC">
              <w:rPr>
                <w:bCs/>
                <w:spacing w:val="-2"/>
                <w:lang w:eastAsia="ru-RU"/>
              </w:rPr>
              <w:t xml:space="preserve">представитель, действующий на основании доверенности </w:t>
            </w:r>
            <w:r w:rsidR="0096506D" w:rsidRPr="004D04EC">
              <w:rPr>
                <w:bCs/>
                <w:spacing w:val="-2"/>
                <w:lang w:eastAsia="ru-RU"/>
              </w:rPr>
              <w:br/>
              <w:t xml:space="preserve">в интересах ООО СЗ </w:t>
            </w:r>
            <w:r w:rsidR="0096506D" w:rsidRPr="004D04EC">
              <w:rPr>
                <w:lang w:eastAsia="ru-RU"/>
              </w:rPr>
              <w:t>«Городской парк»;</w:t>
            </w:r>
          </w:p>
          <w:p w:rsidR="00D67B75" w:rsidRPr="004D04EC" w:rsidRDefault="00AC10F4" w:rsidP="0096506D">
            <w:r w:rsidRPr="004D04EC">
              <w:t>-</w:t>
            </w:r>
            <w:r w:rsidR="00760BE3" w:rsidRPr="004D04EC">
              <w:t>представитель</w:t>
            </w:r>
            <w:r w:rsidR="0096506D" w:rsidRPr="004D04EC">
              <w:t>,</w:t>
            </w:r>
            <w:r w:rsidR="00760BE3" w:rsidRPr="004D04EC">
              <w:t xml:space="preserve"> </w:t>
            </w:r>
            <w:r w:rsidR="0096506D" w:rsidRPr="004D04EC">
              <w:rPr>
                <w:bCs/>
              </w:rPr>
              <w:t xml:space="preserve">действующий в интересах ООО «Роса»; </w:t>
            </w:r>
          </w:p>
          <w:p w:rsidR="0096506D" w:rsidRPr="004D04EC" w:rsidRDefault="00AC10F4" w:rsidP="0096506D">
            <w:pPr>
              <w:jc w:val="both"/>
            </w:pPr>
            <w:r w:rsidRPr="004D04EC">
              <w:t xml:space="preserve">-представитель, </w:t>
            </w:r>
            <w:r w:rsidR="0096506D" w:rsidRPr="004D04EC">
              <w:t xml:space="preserve">действующий на основании доверенности </w:t>
            </w:r>
            <w:r w:rsidR="0096506D" w:rsidRPr="004D04EC">
              <w:br/>
            </w:r>
            <w:r w:rsidR="0096506D" w:rsidRPr="004D04EC">
              <w:t>в интересах ООО «</w:t>
            </w:r>
            <w:proofErr w:type="spellStart"/>
            <w:r w:rsidR="0096506D" w:rsidRPr="004D04EC">
              <w:t>Навистар</w:t>
            </w:r>
            <w:proofErr w:type="spellEnd"/>
            <w:r w:rsidR="0096506D" w:rsidRPr="004D04EC">
              <w:t>»</w:t>
            </w:r>
            <w:r w:rsidR="0096506D" w:rsidRPr="004D04EC">
              <w:t>;</w:t>
            </w:r>
          </w:p>
          <w:p w:rsidR="00AC10F4" w:rsidRPr="004D04EC" w:rsidRDefault="00AC10F4" w:rsidP="0096506D">
            <w:pPr>
              <w:jc w:val="both"/>
            </w:pPr>
            <w:r w:rsidRPr="004D04EC">
              <w:t>-</w:t>
            </w:r>
            <w:r w:rsidR="0096506D" w:rsidRPr="004D04EC">
              <w:t>представитель</w:t>
            </w:r>
            <w:r w:rsidR="0096506D" w:rsidRPr="004D04EC">
              <w:t xml:space="preserve">, действующий на основании доверенности </w:t>
            </w:r>
            <w:r w:rsidR="0096506D" w:rsidRPr="004D04EC">
              <w:br/>
              <w:t xml:space="preserve">в интересах </w:t>
            </w:r>
            <w:proofErr w:type="spellStart"/>
            <w:r w:rsidR="0096506D" w:rsidRPr="004D04EC">
              <w:t>Кизимы</w:t>
            </w:r>
            <w:proofErr w:type="spellEnd"/>
            <w:r w:rsidR="0096506D" w:rsidRPr="004D04EC">
              <w:t xml:space="preserve"> Василия Антоновича</w:t>
            </w:r>
            <w:r w:rsidRPr="004D04EC">
              <w:t>;</w:t>
            </w:r>
          </w:p>
          <w:p w:rsidR="0096506D" w:rsidRDefault="00AC10F4" w:rsidP="00AC10F4">
            <w:pPr>
              <w:jc w:val="both"/>
            </w:pPr>
            <w:r>
              <w:lastRenderedPageBreak/>
              <w:t>-представитель</w:t>
            </w:r>
            <w:r w:rsidR="0096506D" w:rsidRPr="0096506D">
              <w:t xml:space="preserve">, действующий на основании доверенности </w:t>
            </w:r>
            <w:r w:rsidR="0096506D">
              <w:br/>
            </w:r>
            <w:r w:rsidR="0096506D" w:rsidRPr="0096506D">
              <w:t xml:space="preserve">в интересах ООО «Детали </w:t>
            </w:r>
            <w:proofErr w:type="spellStart"/>
            <w:r w:rsidR="0096506D" w:rsidRPr="0096506D">
              <w:t>СпецТехники</w:t>
            </w:r>
            <w:proofErr w:type="spellEnd"/>
            <w:r w:rsidR="0096506D" w:rsidRPr="0096506D">
              <w:t>-Групп»</w:t>
            </w:r>
            <w:r w:rsidR="0096506D">
              <w:t>;</w:t>
            </w:r>
          </w:p>
          <w:p w:rsidR="0096506D" w:rsidRDefault="0096506D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AC10F4" w:rsidRDefault="0096506D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Сургута;</w:t>
            </w:r>
          </w:p>
          <w:p w:rsidR="0096506D" w:rsidRPr="008B25F2" w:rsidRDefault="0096506D" w:rsidP="0096506D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hanging="111"/>
            </w:pPr>
            <w:r>
              <w:t>-житель г. Сургута.</w:t>
            </w:r>
          </w:p>
        </w:tc>
      </w:tr>
    </w:tbl>
    <w:p w:rsidR="00C244EB" w:rsidRPr="00D67B75" w:rsidRDefault="005F32FD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0B6FF0" w:rsidRPr="00036EEF">
        <w:rPr>
          <w:sz w:val="28"/>
          <w:szCs w:val="28"/>
        </w:rPr>
        <w:t xml:space="preserve">оличество участников публичных слушаний </w:t>
      </w:r>
      <w:r w:rsidR="000B6FF0" w:rsidRPr="00347BEA">
        <w:rPr>
          <w:sz w:val="28"/>
          <w:szCs w:val="28"/>
        </w:rPr>
        <w:t xml:space="preserve">– </w:t>
      </w:r>
      <w:r w:rsidR="004A1DE2">
        <w:rPr>
          <w:sz w:val="28"/>
          <w:szCs w:val="28"/>
        </w:rPr>
        <w:t>13</w:t>
      </w:r>
      <w:r w:rsidR="000B6FF0" w:rsidRPr="00EB2C30">
        <w:rPr>
          <w:sz w:val="28"/>
          <w:szCs w:val="28"/>
        </w:rPr>
        <w:t xml:space="preserve"> ч</w:t>
      </w:r>
      <w:r w:rsidR="000B6FF0"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081419" w:rsidRDefault="000D119A" w:rsidP="00072009">
      <w:pPr>
        <w:ind w:firstLine="709"/>
        <w:jc w:val="both"/>
      </w:pPr>
      <w:r w:rsidRPr="00D67B75">
        <w:t xml:space="preserve">На основании </w:t>
      </w:r>
      <w:r w:rsidR="00ED328F" w:rsidRPr="00ED328F">
        <w:t>постановлени</w:t>
      </w:r>
      <w:r w:rsidR="003364B9">
        <w:t>й</w:t>
      </w:r>
      <w:r w:rsidR="00ED328F" w:rsidRPr="00ED328F">
        <w:t xml:space="preserve"> </w:t>
      </w:r>
      <w:r w:rsidR="00A543B0">
        <w:t>Администрации города от</w:t>
      </w:r>
      <w:r w:rsidR="00A543B0" w:rsidRPr="00A543B0">
        <w:t xml:space="preserve"> 12.05.2025 № 2257, </w:t>
      </w:r>
      <w:r w:rsidR="00A543B0">
        <w:br/>
      </w:r>
      <w:r w:rsidR="00A543B0" w:rsidRPr="00A543B0">
        <w:t>12.05.2025 № 2256,</w:t>
      </w:r>
      <w:r w:rsidR="00A543B0">
        <w:t xml:space="preserve"> </w:t>
      </w:r>
      <w:r w:rsidR="00A543B0" w:rsidRPr="00A543B0">
        <w:t xml:space="preserve">07.05.2025 № 2216, 12.05.2025 № 2258, 12.05.2025 № 2255 </w:t>
      </w:r>
      <w:r w:rsidR="00A543B0">
        <w:br/>
      </w:r>
      <w:r w:rsidR="00A543B0" w:rsidRPr="00A543B0">
        <w:t>«О</w:t>
      </w:r>
      <w:r w:rsidR="00072009">
        <w:t xml:space="preserve"> назначении публичных слушаний», </w:t>
      </w:r>
      <w:r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t>Администрации от 02.05.2024 № 2208 «О создании 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CB0515" w:rsidRPr="00D67B75">
        <w:t>,</w:t>
      </w:r>
      <w:r w:rsidR="00560038" w:rsidRPr="00D67B75">
        <w:t xml:space="preserve"> </w:t>
      </w:r>
      <w:r w:rsidRPr="00D67B75">
        <w:t xml:space="preserve">проведены </w:t>
      </w:r>
      <w:r w:rsidR="00560038" w:rsidRPr="00D67B75">
        <w:t>публичные слушания</w:t>
      </w:r>
      <w:r w:rsidRPr="00D67B75">
        <w:t xml:space="preserve"> </w:t>
      </w:r>
      <w:r w:rsidR="00072009">
        <w:br/>
      </w:r>
      <w:bookmarkStart w:id="0" w:name="_GoBack"/>
      <w:bookmarkEnd w:id="0"/>
      <w:r w:rsidRPr="00D67B75">
        <w:t xml:space="preserve">по </w:t>
      </w:r>
      <w:r w:rsidR="00ED328F">
        <w:t>следующим</w:t>
      </w:r>
      <w:r w:rsidR="003D42C1">
        <w:t xml:space="preserve"> </w:t>
      </w:r>
      <w:r w:rsidRPr="00D67B75">
        <w:t>проект</w:t>
      </w:r>
      <w:r w:rsidR="00ED328F">
        <w:t>ам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Default="00181ED9" w:rsidP="00E84C01">
      <w:pPr>
        <w:widowControl w:val="0"/>
        <w:ind w:firstLine="709"/>
        <w:contextualSpacing/>
        <w:jc w:val="both"/>
      </w:pPr>
      <w:r w:rsidRPr="00181ED9">
        <w:rPr>
          <w:b/>
        </w:rPr>
        <w:t xml:space="preserve">Проект </w:t>
      </w:r>
      <w:r w:rsidRPr="00181ED9">
        <w:rPr>
          <w:b/>
          <w:lang w:val="en-US"/>
        </w:rPr>
        <w:t>I</w:t>
      </w:r>
      <w:r w:rsidRPr="00181ED9">
        <w:rPr>
          <w:b/>
        </w:rPr>
        <w:t>.</w:t>
      </w:r>
      <w:r>
        <w:t xml:space="preserve"> </w:t>
      </w:r>
    </w:p>
    <w:p w:rsidR="00A543B0" w:rsidRDefault="00A543B0" w:rsidP="00A543B0">
      <w:pPr>
        <w:ind w:firstLine="709"/>
        <w:jc w:val="both"/>
        <w:rPr>
          <w:rFonts w:eastAsia="Calibri"/>
          <w:lang w:eastAsia="en-US"/>
        </w:rPr>
      </w:pPr>
      <w:r w:rsidRPr="00A543B0">
        <w:rPr>
          <w:rFonts w:eastAsia="Calibri"/>
          <w:lang w:eastAsia="en-US"/>
        </w:rPr>
        <w:t xml:space="preserve">О предоставлении разрешения на условно разрешенный вид использования земельного участка с кадастровым номером 86:10:0101133:164, расположенного </w:t>
      </w:r>
      <w:r w:rsidRPr="00A543B0">
        <w:rPr>
          <w:rFonts w:eastAsia="Calibri"/>
          <w:lang w:eastAsia="en-US"/>
        </w:rPr>
        <w:br/>
        <w:t xml:space="preserve">по адресу: город Сургут, микрорайон 51, территориальная зона Ж4. «Зона застройки многоэтажными жилыми домами», условно разрешенный вид – деловое управление </w:t>
      </w:r>
      <w:r w:rsidRPr="00A543B0">
        <w:rPr>
          <w:rFonts w:eastAsia="Calibri"/>
          <w:lang w:eastAsia="en-US"/>
        </w:rPr>
        <w:br/>
        <w:t>(код 4.1), в целях строительства здания общественного назначения на земельном участке с кадастровым номером 86:10:0101133:164.</w:t>
      </w:r>
    </w:p>
    <w:p w:rsidR="00A543B0" w:rsidRPr="00A543B0" w:rsidRDefault="00A543B0" w:rsidP="00A543B0">
      <w:pPr>
        <w:ind w:firstLine="709"/>
        <w:jc w:val="both"/>
        <w:rPr>
          <w:rFonts w:eastAsia="Calibri"/>
          <w:lang w:eastAsia="en-US"/>
        </w:rPr>
      </w:pPr>
      <w:r w:rsidRPr="00A543B0">
        <w:rPr>
          <w:rFonts w:eastAsia="Calibri"/>
          <w:b/>
          <w:lang w:eastAsia="en-US"/>
        </w:rPr>
        <w:t>Заявитель:</w:t>
      </w:r>
      <w:r w:rsidRPr="00A543B0">
        <w:rPr>
          <w:rFonts w:eastAsia="Calibri"/>
          <w:lang w:eastAsia="en-US"/>
        </w:rPr>
        <w:t xml:space="preserve"> Общество с ограниченной ответственностью специализированный застройщик «Городской парк».</w:t>
      </w:r>
    </w:p>
    <w:p w:rsidR="007A3DE9" w:rsidRPr="009316C4" w:rsidRDefault="007A3DE9" w:rsidP="003364B9">
      <w:pPr>
        <w:jc w:val="both"/>
      </w:pPr>
    </w:p>
    <w:p w:rsidR="007A3DE9" w:rsidRPr="00A543B0" w:rsidRDefault="007A3DE9" w:rsidP="00A543B0">
      <w:pPr>
        <w:pStyle w:val="a8"/>
        <w:ind w:firstLine="709"/>
        <w:jc w:val="both"/>
        <w:rPr>
          <w:b/>
          <w:sz w:val="28"/>
          <w:szCs w:val="28"/>
        </w:rPr>
      </w:pPr>
      <w:r w:rsidRPr="00A543B0">
        <w:rPr>
          <w:b/>
          <w:sz w:val="28"/>
          <w:szCs w:val="28"/>
        </w:rPr>
        <w:t>Проект № II.</w:t>
      </w:r>
    </w:p>
    <w:p w:rsidR="00A543B0" w:rsidRPr="00A543B0" w:rsidRDefault="00A543B0" w:rsidP="00A543B0">
      <w:pPr>
        <w:ind w:firstLine="709"/>
        <w:jc w:val="both"/>
      </w:pPr>
      <w:r w:rsidRPr="00A543B0">
        <w:t xml:space="preserve">О предоставлении разрешения на условно разрешенный вид использования земельного участка с кадастровым номером 86:10:0101040:27, расположенного </w:t>
      </w:r>
      <w:r w:rsidRPr="00A543B0">
        <w:br/>
        <w:t>по адресу: город Сургут, Северный промрайон, улица Монтажная, территориальная зона К «Коммунально-складская зона», условно разрешенный вид – магазины (код 4.4), в целях размещения магазина на земельном участке с кадастровым номером 86:10:0101040:27.</w:t>
      </w:r>
    </w:p>
    <w:p w:rsidR="00A543B0" w:rsidRPr="00A543B0" w:rsidRDefault="00A543B0" w:rsidP="00A543B0">
      <w:pPr>
        <w:ind w:firstLine="709"/>
        <w:jc w:val="both"/>
      </w:pPr>
      <w:r w:rsidRPr="00A543B0">
        <w:rPr>
          <w:b/>
        </w:rPr>
        <w:t>Заявитель:</w:t>
      </w:r>
      <w:r w:rsidRPr="00A543B0">
        <w:t xml:space="preserve"> Общество с ограниченной ответственностью «Роса».</w:t>
      </w:r>
    </w:p>
    <w:p w:rsidR="003364B9" w:rsidRDefault="003364B9" w:rsidP="003364B9">
      <w:pPr>
        <w:ind w:firstLine="709"/>
        <w:jc w:val="both"/>
      </w:pPr>
    </w:p>
    <w:p w:rsidR="003364B9" w:rsidRPr="00A543B0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A543B0">
        <w:rPr>
          <w:b/>
          <w:sz w:val="28"/>
          <w:szCs w:val="28"/>
        </w:rPr>
        <w:t>Проект № III.</w:t>
      </w:r>
    </w:p>
    <w:p w:rsidR="00A543B0" w:rsidRPr="00A543B0" w:rsidRDefault="00A543B0" w:rsidP="00A543B0">
      <w:pPr>
        <w:ind w:firstLine="709"/>
        <w:jc w:val="both"/>
      </w:pPr>
      <w:r w:rsidRPr="00A543B0">
        <w:t xml:space="preserve">О предоставлении разрешения на условно разрешенный вид использования земельного участка с кадастровым номером 86:10:0101213:663, расположенного </w:t>
      </w:r>
      <w:r w:rsidRPr="00A543B0">
        <w:br/>
        <w:t xml:space="preserve">по адресу: город Сургут, Восточный промрайон, улица Сосновая, территориальная зона ОД2. «Зона коммерческого назначения», условно разрешенный вид – хранение автотранспорта (код 2.7.1), в целях строительства закрытой складской площадки </w:t>
      </w:r>
      <w:r w:rsidRPr="00A543B0">
        <w:br/>
        <w:t>для хранения автотранспорта на земельном участке с кадастровым номером 86:10:0101213:663.</w:t>
      </w:r>
    </w:p>
    <w:p w:rsidR="00A543B0" w:rsidRPr="00A543B0" w:rsidRDefault="00A543B0" w:rsidP="00A543B0">
      <w:pPr>
        <w:ind w:firstLine="709"/>
        <w:jc w:val="both"/>
      </w:pPr>
      <w:r w:rsidRPr="00A543B0">
        <w:rPr>
          <w:b/>
        </w:rPr>
        <w:t>Заявитель:</w:t>
      </w:r>
      <w:r w:rsidRPr="00A543B0">
        <w:t xml:space="preserve"> Общество с ограниченной ответственностью «</w:t>
      </w:r>
      <w:proofErr w:type="spellStart"/>
      <w:r w:rsidRPr="00A543B0">
        <w:t>Навистар</w:t>
      </w:r>
      <w:proofErr w:type="spellEnd"/>
      <w:r w:rsidRPr="00A543B0">
        <w:t>».</w:t>
      </w:r>
    </w:p>
    <w:p w:rsidR="003364B9" w:rsidRPr="003364B9" w:rsidRDefault="003364B9" w:rsidP="003364B9">
      <w:pPr>
        <w:ind w:firstLine="709"/>
        <w:jc w:val="both"/>
      </w:pPr>
    </w:p>
    <w:p w:rsidR="008F648F" w:rsidRDefault="008F648F" w:rsidP="003364B9">
      <w:pPr>
        <w:pStyle w:val="a8"/>
        <w:ind w:firstLine="709"/>
        <w:jc w:val="both"/>
        <w:rPr>
          <w:b/>
          <w:sz w:val="28"/>
          <w:szCs w:val="28"/>
        </w:rPr>
      </w:pPr>
    </w:p>
    <w:p w:rsidR="003364B9" w:rsidRPr="003364B9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3364B9">
        <w:rPr>
          <w:b/>
          <w:sz w:val="28"/>
          <w:szCs w:val="28"/>
        </w:rPr>
        <w:lastRenderedPageBreak/>
        <w:t xml:space="preserve">Проект № </w:t>
      </w:r>
      <w:r w:rsidRPr="003364B9">
        <w:rPr>
          <w:b/>
          <w:sz w:val="28"/>
          <w:szCs w:val="28"/>
          <w:lang w:val="en-US"/>
        </w:rPr>
        <w:t>IV</w:t>
      </w:r>
      <w:r w:rsidRPr="003364B9">
        <w:rPr>
          <w:b/>
          <w:sz w:val="28"/>
          <w:szCs w:val="28"/>
        </w:rPr>
        <w:t>.</w:t>
      </w:r>
    </w:p>
    <w:p w:rsidR="00A543B0" w:rsidRPr="00A543B0" w:rsidRDefault="00A543B0" w:rsidP="00A543B0">
      <w:pPr>
        <w:ind w:firstLine="709"/>
        <w:jc w:val="both"/>
      </w:pPr>
      <w:r w:rsidRPr="00A543B0">
        <w:t xml:space="preserve">О предоставлении разрешения на условно разрешенный вид использования земельного участка с кадастровым номером 86:03:0030403:1193, расположенного </w:t>
      </w:r>
      <w:r w:rsidRPr="00A543B0">
        <w:br/>
        <w:t>по адресу: город Сургут, территория товарищества собственников недвижимости «Кедровый Бор», улица 24-я Кедровая, земельный участок 609А, территориальная зона СХ2. «Зона садоводства и огородничества для собственных нужд», условно разрешенный вид – магазины (код 4.4), в целях размещения магазина на земельном участке с кадастровым номером 86:03:0030403:1193.</w:t>
      </w:r>
    </w:p>
    <w:p w:rsidR="00A543B0" w:rsidRPr="00A543B0" w:rsidRDefault="00A543B0" w:rsidP="00A543B0">
      <w:pPr>
        <w:ind w:firstLine="709"/>
        <w:jc w:val="both"/>
      </w:pPr>
      <w:r w:rsidRPr="00A543B0">
        <w:rPr>
          <w:b/>
        </w:rPr>
        <w:t xml:space="preserve">Заявитель: </w:t>
      </w:r>
      <w:proofErr w:type="spellStart"/>
      <w:r w:rsidRPr="00A543B0">
        <w:t>Кизима</w:t>
      </w:r>
      <w:proofErr w:type="spellEnd"/>
      <w:r w:rsidRPr="00A543B0">
        <w:t xml:space="preserve"> Василий Антонович.</w:t>
      </w:r>
    </w:p>
    <w:p w:rsidR="003364B9" w:rsidRDefault="003364B9" w:rsidP="003364B9">
      <w:pPr>
        <w:ind w:firstLine="709"/>
        <w:jc w:val="both"/>
      </w:pPr>
    </w:p>
    <w:p w:rsidR="003364B9" w:rsidRPr="003364B9" w:rsidRDefault="003364B9" w:rsidP="003364B9">
      <w:pPr>
        <w:pStyle w:val="a8"/>
        <w:ind w:firstLine="709"/>
        <w:jc w:val="both"/>
        <w:rPr>
          <w:b/>
          <w:sz w:val="28"/>
          <w:szCs w:val="28"/>
        </w:rPr>
      </w:pPr>
      <w:r w:rsidRPr="003364B9">
        <w:rPr>
          <w:b/>
          <w:sz w:val="28"/>
          <w:szCs w:val="28"/>
        </w:rPr>
        <w:t xml:space="preserve">Проект № </w:t>
      </w:r>
      <w:r w:rsidRPr="003364B9">
        <w:rPr>
          <w:b/>
          <w:sz w:val="28"/>
          <w:szCs w:val="28"/>
          <w:lang w:val="en-US"/>
        </w:rPr>
        <w:t>V</w:t>
      </w:r>
      <w:r w:rsidRPr="003364B9">
        <w:rPr>
          <w:b/>
          <w:sz w:val="28"/>
          <w:szCs w:val="28"/>
        </w:rPr>
        <w:t>.</w:t>
      </w:r>
    </w:p>
    <w:p w:rsidR="00A543B0" w:rsidRPr="00A543B0" w:rsidRDefault="00A543B0" w:rsidP="00A543B0">
      <w:pPr>
        <w:ind w:firstLine="709"/>
        <w:jc w:val="both"/>
      </w:pPr>
      <w:r w:rsidRPr="00A543B0">
        <w:t xml:space="preserve">О предоставлении разрешения на условно разрешенный вид использования земельного участка с кадастровым номером 86:10:0101064:240, расположенного </w:t>
      </w:r>
      <w:r w:rsidRPr="00A543B0">
        <w:br/>
        <w:t xml:space="preserve">по адресу: город Сургут, улица Рационализаторов, 16, территориальная зона ОД2. «Зона коммерческого назначения», условно разрешенный вид – склад (код 6.9), </w:t>
      </w:r>
      <w:r w:rsidRPr="00A543B0">
        <w:br/>
        <w:t>в целях строительства склада на земельном участке с кадастровым номером 86:10:0101064:240.</w:t>
      </w:r>
    </w:p>
    <w:p w:rsidR="00A543B0" w:rsidRPr="00A543B0" w:rsidRDefault="00A543B0" w:rsidP="00A543B0">
      <w:pPr>
        <w:ind w:firstLine="709"/>
        <w:jc w:val="both"/>
      </w:pPr>
      <w:r w:rsidRPr="00A543B0">
        <w:rPr>
          <w:b/>
        </w:rPr>
        <w:t xml:space="preserve">Заявитель: </w:t>
      </w:r>
      <w:r w:rsidRPr="00A543B0">
        <w:t xml:space="preserve">Общество с ограниченной ответственностью «Детали </w:t>
      </w:r>
      <w:proofErr w:type="spellStart"/>
      <w:r w:rsidRPr="00A543B0">
        <w:t>СпецТехники</w:t>
      </w:r>
      <w:proofErr w:type="spellEnd"/>
      <w:r w:rsidRPr="00A543B0">
        <w:t>-Групп».</w:t>
      </w:r>
    </w:p>
    <w:p w:rsidR="003364B9" w:rsidRDefault="003364B9" w:rsidP="003364B9">
      <w:pPr>
        <w:ind w:firstLine="709"/>
        <w:jc w:val="both"/>
      </w:pPr>
    </w:p>
    <w:p w:rsidR="00A543B0" w:rsidRPr="00A543B0" w:rsidRDefault="00A543B0" w:rsidP="00A543B0">
      <w:pPr>
        <w:ind w:firstLine="709"/>
        <w:jc w:val="both"/>
      </w:pPr>
      <w:r w:rsidRPr="00A543B0">
        <w:t xml:space="preserve">Оповещение «О начале публичных слушаний» было размещено </w:t>
      </w:r>
      <w:r w:rsidRPr="00A543B0">
        <w:br/>
        <w:t xml:space="preserve">на официальном портале Администрации города в разделе «Новости структурных подразделений/Строительство» и в сетевом издании «Официальные документы города Сургута» 17.05.2025, опубликовано в газете «Сургутские ведомости» от 17.05.2025 </w:t>
      </w:r>
      <w:r>
        <w:br/>
      </w:r>
      <w:r w:rsidRPr="00A543B0">
        <w:t>№ 19.</w:t>
      </w:r>
    </w:p>
    <w:p w:rsidR="000D119A" w:rsidRPr="00D67B75" w:rsidRDefault="000D119A" w:rsidP="00535FE6">
      <w:pPr>
        <w:jc w:val="both"/>
      </w:pPr>
      <w:r w:rsidRPr="00D67B75">
        <w:tab/>
        <w:t xml:space="preserve">Экспозиция проекта проводилась </w:t>
      </w:r>
      <w:r w:rsidR="0033731B" w:rsidRPr="00D67B75">
        <w:t xml:space="preserve">с даты размещения проекта </w:t>
      </w:r>
      <w:r w:rsidR="00B355B3" w:rsidRPr="00D67B75">
        <w:br/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</w:t>
      </w:r>
      <w:r w:rsidR="001351AD">
        <w:t>»:</w:t>
      </w:r>
      <w:r w:rsidR="001351AD" w:rsidRPr="001351AD">
        <w:rPr>
          <w:rFonts w:eastAsia="Calibri"/>
          <w:lang w:eastAsia="en-US"/>
        </w:rPr>
        <w:t xml:space="preserve"> </w:t>
      </w:r>
      <w:r w:rsidR="001351AD" w:rsidRPr="0031579C">
        <w:rPr>
          <w:rFonts w:eastAsia="Calibri"/>
          <w:lang w:val="en-US" w:eastAsia="en-US"/>
        </w:rPr>
        <w:t>DOCSURGUT</w:t>
      </w:r>
      <w:r w:rsidR="001351AD" w:rsidRPr="0031579C">
        <w:rPr>
          <w:rFonts w:eastAsia="Calibri"/>
          <w:lang w:eastAsia="en-US"/>
        </w:rPr>
        <w:t>.</w:t>
      </w:r>
      <w:r w:rsidR="001351AD" w:rsidRPr="0031579C">
        <w:rPr>
          <w:rFonts w:eastAsia="Calibri"/>
          <w:lang w:val="en-US" w:eastAsia="en-US"/>
        </w:rPr>
        <w:t>RU</w:t>
      </w:r>
      <w:r w:rsidR="00E91736" w:rsidRPr="00D67B75">
        <w:t xml:space="preserve"> по</w:t>
      </w:r>
      <w:r w:rsidR="00EF7668" w:rsidRPr="00D67B75">
        <w:t xml:space="preserve"> </w:t>
      </w:r>
      <w:r w:rsidR="00A543B0">
        <w:t>03</w:t>
      </w:r>
      <w:r w:rsidR="00E91736" w:rsidRPr="00D67B75">
        <w:t>.</w:t>
      </w:r>
      <w:r w:rsidR="00060294">
        <w:t>0</w:t>
      </w:r>
      <w:r w:rsidR="00A543B0">
        <w:t>6</w:t>
      </w:r>
      <w:r w:rsidR="00E91736" w:rsidRPr="00D67B75">
        <w:t>.202</w:t>
      </w:r>
      <w:r w:rsidR="00060294">
        <w:t>5</w:t>
      </w:r>
      <w:r w:rsidR="00E91736" w:rsidRPr="00D67B75">
        <w:t xml:space="preserve"> включительно по</w:t>
      </w:r>
      <w:r w:rsidR="00EF7668" w:rsidRPr="00D67B75">
        <w:t xml:space="preserve"> адресу: город Сургут, ул. Восход, дом 4</w:t>
      </w:r>
      <w:r w:rsidRPr="00D67B75">
        <w:t>.</w:t>
      </w:r>
    </w:p>
    <w:p w:rsidR="00CA6AF7" w:rsidRDefault="000D119A" w:rsidP="00D33601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A543B0">
        <w:t>03</w:t>
      </w:r>
      <w:r w:rsidR="00BD2561" w:rsidRPr="00D67B75">
        <w:t>.</w:t>
      </w:r>
      <w:r w:rsidR="00060294">
        <w:t>0</w:t>
      </w:r>
      <w:r w:rsidR="00A543B0">
        <w:t>6</w:t>
      </w:r>
      <w:r w:rsidR="00060294">
        <w:t>.2025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CA6AF7">
        <w:t>и</w:t>
      </w:r>
      <w:r w:rsidR="00D33601">
        <w:t xml:space="preserve">: </w:t>
      </w:r>
    </w:p>
    <w:p w:rsidR="00CA6AF7" w:rsidRPr="008F648F" w:rsidRDefault="00CA6AF7" w:rsidP="008F648F">
      <w:pPr>
        <w:tabs>
          <w:tab w:val="left" w:pos="6165"/>
        </w:tabs>
        <w:jc w:val="both"/>
      </w:pPr>
      <w:r>
        <w:t>1</w:t>
      </w:r>
      <w:r w:rsidRPr="008F648F">
        <w:t xml:space="preserve">. </w:t>
      </w:r>
      <w:r w:rsidR="00E532E5">
        <w:t xml:space="preserve">  </w:t>
      </w:r>
      <w:r w:rsidR="008F648F" w:rsidRPr="008F648F">
        <w:rPr>
          <w:spacing w:val="-8"/>
        </w:rPr>
        <w:t>Григоренко А.В.</w:t>
      </w:r>
      <w:r w:rsidR="00E532E5">
        <w:rPr>
          <w:spacing w:val="-8"/>
        </w:rPr>
        <w:t xml:space="preserve"> </w:t>
      </w:r>
      <w:r w:rsidRPr="008F648F">
        <w:rPr>
          <w:spacing w:val="-8"/>
        </w:rPr>
        <w:t xml:space="preserve">– </w:t>
      </w:r>
      <w:r w:rsidR="008F648F" w:rsidRPr="008F648F">
        <w:rPr>
          <w:spacing w:val="-8"/>
        </w:rPr>
        <w:t>представитель, действующий на основании доверенности в ин</w:t>
      </w:r>
      <w:r w:rsidR="008F648F" w:rsidRPr="008F648F">
        <w:rPr>
          <w:spacing w:val="-8"/>
        </w:rPr>
        <w:t>тересах ООО СЗ «Городской парк».</w:t>
      </w:r>
    </w:p>
    <w:p w:rsidR="00CA6AF7" w:rsidRPr="008F648F" w:rsidRDefault="00CA6AF7" w:rsidP="00CA6AF7">
      <w:pPr>
        <w:jc w:val="both"/>
      </w:pPr>
      <w:r w:rsidRPr="008F648F">
        <w:t xml:space="preserve">2. </w:t>
      </w:r>
      <w:r w:rsidR="00E532E5">
        <w:t xml:space="preserve">  </w:t>
      </w:r>
      <w:proofErr w:type="spellStart"/>
      <w:r w:rsidR="008F648F" w:rsidRPr="008F648F">
        <w:t>Каюмов</w:t>
      </w:r>
      <w:proofErr w:type="spellEnd"/>
      <w:r w:rsidR="008F648F" w:rsidRPr="008F648F">
        <w:t xml:space="preserve"> М.Р.</w:t>
      </w:r>
      <w:r w:rsidRPr="008F648F">
        <w:t xml:space="preserve">– </w:t>
      </w:r>
      <w:r w:rsidR="008F648F" w:rsidRPr="008F648F">
        <w:t>представитель, действующий в интересах ООО «Роса».</w:t>
      </w:r>
    </w:p>
    <w:p w:rsidR="00CA6AF7" w:rsidRPr="008F648F" w:rsidRDefault="00E532E5" w:rsidP="008F648F">
      <w:pPr>
        <w:jc w:val="both"/>
      </w:pPr>
      <w:r>
        <w:t xml:space="preserve">3. </w:t>
      </w:r>
      <w:r w:rsidR="008F648F" w:rsidRPr="008F648F">
        <w:t>Николаев В.С.</w:t>
      </w:r>
      <w:r>
        <w:t xml:space="preserve"> </w:t>
      </w:r>
      <w:r w:rsidR="00CA6AF7" w:rsidRPr="008F648F">
        <w:t xml:space="preserve">– </w:t>
      </w:r>
      <w:r w:rsidR="008F648F" w:rsidRPr="008F648F">
        <w:t xml:space="preserve">представитель, действующий на основании доверенности </w:t>
      </w:r>
      <w:r w:rsidR="008F648F" w:rsidRPr="008F648F">
        <w:br/>
        <w:t>в интересах ООО «</w:t>
      </w:r>
      <w:proofErr w:type="spellStart"/>
      <w:r w:rsidR="008F648F" w:rsidRPr="008F648F">
        <w:t>Навистар</w:t>
      </w:r>
      <w:proofErr w:type="spellEnd"/>
      <w:r w:rsidR="008F648F" w:rsidRPr="008F648F">
        <w:t>».</w:t>
      </w:r>
    </w:p>
    <w:p w:rsidR="008F648F" w:rsidRPr="008F648F" w:rsidRDefault="00CA6AF7" w:rsidP="008F648F">
      <w:pPr>
        <w:jc w:val="both"/>
      </w:pPr>
      <w:r w:rsidRPr="008F648F">
        <w:t xml:space="preserve">4. </w:t>
      </w:r>
      <w:r w:rsidR="008F648F" w:rsidRPr="008F648F">
        <w:t>Смердов А.Г.</w:t>
      </w:r>
      <w:r w:rsidR="00E532E5">
        <w:t xml:space="preserve"> </w:t>
      </w:r>
      <w:r w:rsidRPr="008F648F">
        <w:t xml:space="preserve">– </w:t>
      </w:r>
      <w:r w:rsidR="00E532E5">
        <w:t xml:space="preserve"> </w:t>
      </w:r>
      <w:r w:rsidR="008F648F" w:rsidRPr="008F648F">
        <w:t xml:space="preserve">представитель, действующий на основании доверенности </w:t>
      </w:r>
      <w:r w:rsidR="00E532E5">
        <w:br/>
      </w:r>
      <w:r w:rsidR="008F648F" w:rsidRPr="008F648F">
        <w:t>в инте</w:t>
      </w:r>
      <w:r w:rsidR="008F648F" w:rsidRPr="008F648F">
        <w:t xml:space="preserve">ресах </w:t>
      </w:r>
      <w:proofErr w:type="spellStart"/>
      <w:r w:rsidR="008F648F" w:rsidRPr="008F648F">
        <w:t>Кизимы</w:t>
      </w:r>
      <w:proofErr w:type="spellEnd"/>
      <w:r w:rsidR="008F648F" w:rsidRPr="008F648F">
        <w:t xml:space="preserve"> Василия Антоновича.</w:t>
      </w:r>
    </w:p>
    <w:p w:rsidR="008F648F" w:rsidRPr="008F648F" w:rsidRDefault="00CA6AF7" w:rsidP="008F648F">
      <w:pPr>
        <w:jc w:val="both"/>
      </w:pPr>
      <w:r w:rsidRPr="008F648F">
        <w:t xml:space="preserve">5. </w:t>
      </w:r>
      <w:r w:rsidR="008F648F" w:rsidRPr="008F648F">
        <w:t>Лукьянчук А.В.</w:t>
      </w:r>
      <w:r w:rsidR="00E532E5">
        <w:t xml:space="preserve"> </w:t>
      </w:r>
      <w:r w:rsidRPr="008F648F">
        <w:t xml:space="preserve">– </w:t>
      </w:r>
      <w:r w:rsidR="008F648F" w:rsidRPr="008F648F">
        <w:t>представитель, действующий на основании доверенности</w:t>
      </w:r>
      <w:r w:rsidR="008F648F" w:rsidRPr="008F648F">
        <w:t xml:space="preserve"> </w:t>
      </w:r>
      <w:r w:rsidR="008F648F" w:rsidRPr="008F648F">
        <w:br/>
      </w:r>
      <w:r w:rsidR="008F648F" w:rsidRPr="008F648F">
        <w:t>в интересах</w:t>
      </w:r>
      <w:r w:rsidR="008F648F" w:rsidRPr="008F648F">
        <w:t xml:space="preserve"> ООО «Детали </w:t>
      </w:r>
      <w:proofErr w:type="spellStart"/>
      <w:r w:rsidR="008F648F" w:rsidRPr="008F648F">
        <w:t>СпецТехники</w:t>
      </w:r>
      <w:proofErr w:type="spellEnd"/>
      <w:r w:rsidR="008F648F" w:rsidRPr="008F648F">
        <w:t>-Групп».</w:t>
      </w:r>
    </w:p>
    <w:p w:rsidR="008F648F" w:rsidRPr="00A543B0" w:rsidRDefault="008F648F" w:rsidP="008F648F">
      <w:pPr>
        <w:tabs>
          <w:tab w:val="left" w:pos="0"/>
          <w:tab w:val="left" w:pos="357"/>
        </w:tabs>
        <w:autoSpaceDE w:val="0"/>
        <w:autoSpaceDN w:val="0"/>
        <w:adjustRightInd w:val="0"/>
        <w:ind w:hanging="111"/>
        <w:rPr>
          <w:highlight w:val="yellow"/>
        </w:rPr>
      </w:pPr>
    </w:p>
    <w:p w:rsidR="000D119A" w:rsidRDefault="000D119A" w:rsidP="00CA6AF7">
      <w:pPr>
        <w:ind w:firstLine="709"/>
        <w:jc w:val="both"/>
      </w:pPr>
      <w:r w:rsidRPr="004B5AE1">
        <w:t xml:space="preserve">Предложения и замечания по проекту принимались с </w:t>
      </w:r>
      <w:r w:rsidR="006C022D" w:rsidRPr="004B5AE1">
        <w:t>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</w:t>
      </w:r>
      <w:r w:rsidR="001351AD" w:rsidRPr="00D67B75">
        <w:t>в сетевом издании «Официальные документы города Сургута</w:t>
      </w:r>
      <w:r w:rsidR="001351AD">
        <w:t>»:</w:t>
      </w:r>
      <w:r w:rsidR="001351AD" w:rsidRPr="001351AD">
        <w:rPr>
          <w:rFonts w:eastAsia="Calibri"/>
          <w:lang w:eastAsia="en-US"/>
        </w:rPr>
        <w:t xml:space="preserve"> </w:t>
      </w:r>
      <w:r w:rsidR="001351AD" w:rsidRPr="0031579C">
        <w:rPr>
          <w:rFonts w:eastAsia="Calibri"/>
          <w:lang w:val="en-US" w:eastAsia="en-US"/>
        </w:rPr>
        <w:t>DOCSURGUT</w:t>
      </w:r>
      <w:r w:rsidR="001351AD" w:rsidRPr="0031579C">
        <w:rPr>
          <w:rFonts w:eastAsia="Calibri"/>
          <w:lang w:eastAsia="en-US"/>
        </w:rPr>
        <w:t>.</w:t>
      </w:r>
      <w:r w:rsidR="001351AD" w:rsidRPr="0031579C">
        <w:rPr>
          <w:rFonts w:eastAsia="Calibri"/>
          <w:lang w:val="en-US" w:eastAsia="en-US"/>
        </w:rPr>
        <w:t>RU</w:t>
      </w:r>
      <w:r w:rsidR="001351AD">
        <w:rPr>
          <w:rFonts w:eastAsia="Calibri"/>
          <w:lang w:eastAsia="en-US"/>
        </w:rPr>
        <w:t xml:space="preserve"> </w:t>
      </w:r>
      <w:r w:rsidR="00C24E64" w:rsidRPr="00D67B75">
        <w:t>п</w:t>
      </w:r>
      <w:r w:rsidRPr="00D67B75">
        <w:t xml:space="preserve">о </w:t>
      </w:r>
      <w:r w:rsidR="005308DB">
        <w:t>03</w:t>
      </w:r>
      <w:r w:rsidR="00276608" w:rsidRPr="00D67B75">
        <w:t>.</w:t>
      </w:r>
      <w:r w:rsidR="00060294">
        <w:t>0</w:t>
      </w:r>
      <w:r w:rsidR="005308DB">
        <w:t>6</w:t>
      </w:r>
      <w:r w:rsidR="00060294">
        <w:t>.2025</w:t>
      </w:r>
      <w:r w:rsidR="00530F94" w:rsidRPr="00D67B75">
        <w:t xml:space="preserve"> включительно.</w:t>
      </w:r>
    </w:p>
    <w:p w:rsidR="00107888" w:rsidRDefault="00107888" w:rsidP="002B3EE7">
      <w:pPr>
        <w:jc w:val="both"/>
      </w:pPr>
    </w:p>
    <w:p w:rsidR="000F6ABE" w:rsidRPr="00D67B75" w:rsidRDefault="000F6ABE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5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985"/>
        <w:gridCol w:w="6966"/>
      </w:tblGrid>
      <w:tr w:rsidR="00C21933" w:rsidRPr="003343CA" w:rsidTr="00C21933">
        <w:trPr>
          <w:trHeight w:val="373"/>
        </w:trPr>
        <w:tc>
          <w:tcPr>
            <w:tcW w:w="559" w:type="dxa"/>
          </w:tcPr>
          <w:p w:rsidR="00C21933" w:rsidRPr="003343CA" w:rsidRDefault="00C21933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985" w:type="dxa"/>
          </w:tcPr>
          <w:p w:rsidR="00C21933" w:rsidRPr="003343CA" w:rsidRDefault="00C21933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6966" w:type="dxa"/>
          </w:tcPr>
          <w:p w:rsidR="00C21933" w:rsidRPr="003343CA" w:rsidRDefault="00C21933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8F648F" w:rsidRPr="003343CA" w:rsidTr="008F648F">
        <w:trPr>
          <w:trHeight w:val="511"/>
        </w:trPr>
        <w:tc>
          <w:tcPr>
            <w:tcW w:w="10510" w:type="dxa"/>
            <w:gridSpan w:val="3"/>
          </w:tcPr>
          <w:p w:rsidR="008F648F" w:rsidRPr="008F648F" w:rsidRDefault="008F648F" w:rsidP="008F648F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 xml:space="preserve">Заявитель: </w:t>
            </w:r>
            <w:r w:rsidRPr="005308DB">
              <w:rPr>
                <w:b/>
                <w:sz w:val="22"/>
                <w:szCs w:val="22"/>
              </w:rPr>
              <w:t>Общество с ограниченной ответственностью специализирован</w:t>
            </w:r>
            <w:r>
              <w:rPr>
                <w:b/>
                <w:sz w:val="22"/>
                <w:szCs w:val="22"/>
              </w:rPr>
              <w:t>ный застройщик «Городской парк».</w:t>
            </w:r>
          </w:p>
        </w:tc>
      </w:tr>
      <w:tr w:rsidR="00CE163B" w:rsidRPr="003343CA" w:rsidTr="00CE163B">
        <w:trPr>
          <w:trHeight w:val="386"/>
        </w:trPr>
        <w:tc>
          <w:tcPr>
            <w:tcW w:w="559" w:type="dxa"/>
          </w:tcPr>
          <w:p w:rsidR="00CE163B" w:rsidRPr="00181EE5" w:rsidRDefault="00CE163B" w:rsidP="00CE1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985" w:type="dxa"/>
          </w:tcPr>
          <w:p w:rsidR="00CE163B" w:rsidRPr="008F648F" w:rsidRDefault="00CE163B" w:rsidP="00347BEA">
            <w:pPr>
              <w:jc w:val="center"/>
              <w:rPr>
                <w:sz w:val="22"/>
                <w:szCs w:val="22"/>
              </w:rPr>
            </w:pPr>
            <w:r w:rsidRPr="008F648F">
              <w:rPr>
                <w:sz w:val="22"/>
                <w:szCs w:val="22"/>
              </w:rPr>
              <w:t>-</w:t>
            </w:r>
          </w:p>
        </w:tc>
        <w:tc>
          <w:tcPr>
            <w:tcW w:w="6966" w:type="dxa"/>
          </w:tcPr>
          <w:p w:rsidR="00CE163B" w:rsidRPr="003343CA" w:rsidRDefault="00CE163B" w:rsidP="00C21933">
            <w:pPr>
              <w:jc w:val="both"/>
              <w:rPr>
                <w:sz w:val="22"/>
                <w:szCs w:val="22"/>
              </w:rPr>
            </w:pPr>
            <w:r w:rsidRPr="008F648F">
              <w:rPr>
                <w:sz w:val="22"/>
                <w:szCs w:val="22"/>
              </w:rPr>
              <w:t>- не поступали</w:t>
            </w:r>
          </w:p>
        </w:tc>
      </w:tr>
      <w:tr w:rsidR="00AD67A1" w:rsidRPr="003343CA" w:rsidTr="0097414F">
        <w:trPr>
          <w:trHeight w:val="342"/>
        </w:trPr>
        <w:tc>
          <w:tcPr>
            <w:tcW w:w="10510" w:type="dxa"/>
            <w:gridSpan w:val="3"/>
          </w:tcPr>
          <w:p w:rsidR="005308DB" w:rsidRPr="005308DB" w:rsidRDefault="0027476D" w:rsidP="008F648F">
            <w:pPr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</w:t>
            </w:r>
            <w:r w:rsidR="0088568E" w:rsidRPr="00D33601">
              <w:rPr>
                <w:b/>
                <w:sz w:val="22"/>
                <w:szCs w:val="22"/>
              </w:rPr>
              <w:t>.</w:t>
            </w:r>
            <w:r w:rsidR="009316C4" w:rsidRPr="00D33601">
              <w:rPr>
                <w:b/>
                <w:sz w:val="22"/>
                <w:szCs w:val="22"/>
              </w:rPr>
              <w:t xml:space="preserve"> </w:t>
            </w:r>
            <w:r w:rsidR="00060294" w:rsidRPr="00060294">
              <w:rPr>
                <w:b/>
                <w:sz w:val="22"/>
                <w:szCs w:val="22"/>
              </w:rPr>
              <w:t>Заявитель:</w:t>
            </w:r>
            <w:r w:rsidR="00060294">
              <w:rPr>
                <w:b/>
                <w:sz w:val="22"/>
                <w:szCs w:val="22"/>
              </w:rPr>
              <w:t xml:space="preserve"> </w:t>
            </w:r>
            <w:r w:rsidR="005308DB" w:rsidRPr="005308DB">
              <w:rPr>
                <w:b/>
                <w:sz w:val="22"/>
                <w:szCs w:val="22"/>
              </w:rPr>
              <w:t>Общество с ограниченной ответственностью «Роса».</w:t>
            </w:r>
          </w:p>
          <w:p w:rsidR="00AD67A1" w:rsidRPr="00060294" w:rsidRDefault="00AD67A1" w:rsidP="00060294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</w:tr>
      <w:tr w:rsidR="00C21933" w:rsidRPr="003343CA" w:rsidTr="00CE163B">
        <w:trPr>
          <w:trHeight w:val="457"/>
        </w:trPr>
        <w:tc>
          <w:tcPr>
            <w:tcW w:w="559" w:type="dxa"/>
          </w:tcPr>
          <w:p w:rsidR="00C21933" w:rsidRPr="003343CA" w:rsidRDefault="00C21933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5" w:type="dxa"/>
          </w:tcPr>
          <w:p w:rsidR="00C21933" w:rsidRPr="00E61574" w:rsidRDefault="00C21933" w:rsidP="00535FE6">
            <w:pPr>
              <w:widowControl w:val="0"/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6966" w:type="dxa"/>
          </w:tcPr>
          <w:p w:rsidR="00C21933" w:rsidRPr="003343CA" w:rsidRDefault="00C21933" w:rsidP="00C21933">
            <w:pPr>
              <w:jc w:val="both"/>
              <w:rPr>
                <w:sz w:val="22"/>
                <w:szCs w:val="22"/>
                <w:u w:val="single"/>
              </w:rPr>
            </w:pPr>
            <w:r w:rsidRPr="008F648F">
              <w:rPr>
                <w:sz w:val="22"/>
                <w:szCs w:val="22"/>
              </w:rPr>
              <w:t>- не поступали</w:t>
            </w:r>
          </w:p>
        </w:tc>
      </w:tr>
      <w:tr w:rsidR="00060294" w:rsidRPr="003343CA" w:rsidTr="00060294">
        <w:trPr>
          <w:trHeight w:val="432"/>
        </w:trPr>
        <w:tc>
          <w:tcPr>
            <w:tcW w:w="10510" w:type="dxa"/>
            <w:gridSpan w:val="3"/>
          </w:tcPr>
          <w:p w:rsidR="005308DB" w:rsidRPr="005308DB" w:rsidRDefault="00060294" w:rsidP="00371464">
            <w:pPr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5308DB" w:rsidRPr="005308DB">
              <w:rPr>
                <w:b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="005308DB" w:rsidRPr="005308DB">
              <w:rPr>
                <w:b/>
                <w:sz w:val="22"/>
                <w:szCs w:val="22"/>
              </w:rPr>
              <w:t>Навистар</w:t>
            </w:r>
            <w:proofErr w:type="spellEnd"/>
            <w:r w:rsidR="005308DB" w:rsidRPr="005308DB">
              <w:rPr>
                <w:b/>
                <w:sz w:val="22"/>
                <w:szCs w:val="22"/>
              </w:rPr>
              <w:t>».</w:t>
            </w:r>
          </w:p>
          <w:p w:rsidR="00060294" w:rsidRPr="00060294" w:rsidRDefault="00060294" w:rsidP="00060294">
            <w:pPr>
              <w:ind w:firstLine="746"/>
              <w:jc w:val="both"/>
              <w:rPr>
                <w:b/>
                <w:sz w:val="22"/>
                <w:szCs w:val="22"/>
              </w:rPr>
            </w:pPr>
          </w:p>
        </w:tc>
      </w:tr>
      <w:tr w:rsidR="00C21933" w:rsidRPr="003343CA" w:rsidTr="00CE163B">
        <w:trPr>
          <w:trHeight w:val="459"/>
        </w:trPr>
        <w:tc>
          <w:tcPr>
            <w:tcW w:w="559" w:type="dxa"/>
          </w:tcPr>
          <w:p w:rsidR="00C21933" w:rsidRPr="003343CA" w:rsidRDefault="00C21933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5" w:type="dxa"/>
          </w:tcPr>
          <w:p w:rsidR="00C21933" w:rsidRPr="00E61574" w:rsidRDefault="00C21933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E61574">
              <w:rPr>
                <w:sz w:val="22"/>
                <w:szCs w:val="22"/>
              </w:rPr>
              <w:t>-</w:t>
            </w:r>
          </w:p>
        </w:tc>
        <w:tc>
          <w:tcPr>
            <w:tcW w:w="6966" w:type="dxa"/>
          </w:tcPr>
          <w:p w:rsidR="00C21933" w:rsidRPr="003343CA" w:rsidRDefault="00C21933" w:rsidP="00C21933">
            <w:pPr>
              <w:jc w:val="both"/>
              <w:rPr>
                <w:sz w:val="22"/>
                <w:szCs w:val="22"/>
                <w:u w:val="single"/>
              </w:rPr>
            </w:pPr>
            <w:r w:rsidRPr="00371464">
              <w:rPr>
                <w:sz w:val="22"/>
                <w:szCs w:val="22"/>
              </w:rPr>
              <w:t>- не поступали</w:t>
            </w:r>
          </w:p>
        </w:tc>
      </w:tr>
      <w:tr w:rsidR="00060294" w:rsidRPr="003343CA" w:rsidTr="00060294">
        <w:trPr>
          <w:trHeight w:val="361"/>
        </w:trPr>
        <w:tc>
          <w:tcPr>
            <w:tcW w:w="10510" w:type="dxa"/>
            <w:gridSpan w:val="3"/>
          </w:tcPr>
          <w:p w:rsidR="00060294" w:rsidRPr="00060294" w:rsidRDefault="00060294" w:rsidP="00371464">
            <w:pPr>
              <w:ind w:firstLine="31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IV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5308DB" w:rsidRPr="005308DB">
              <w:rPr>
                <w:b/>
                <w:sz w:val="22"/>
                <w:szCs w:val="22"/>
              </w:rPr>
              <w:t>Кизима</w:t>
            </w:r>
            <w:proofErr w:type="spellEnd"/>
            <w:r w:rsidR="005308DB" w:rsidRPr="005308DB">
              <w:rPr>
                <w:b/>
                <w:sz w:val="22"/>
                <w:szCs w:val="22"/>
              </w:rPr>
              <w:t xml:space="preserve"> Василий Антонович.</w:t>
            </w:r>
          </w:p>
        </w:tc>
      </w:tr>
      <w:tr w:rsidR="00C21933" w:rsidRPr="003343CA" w:rsidTr="00A96709">
        <w:trPr>
          <w:trHeight w:val="468"/>
        </w:trPr>
        <w:tc>
          <w:tcPr>
            <w:tcW w:w="559" w:type="dxa"/>
          </w:tcPr>
          <w:p w:rsidR="00C21933" w:rsidRPr="003343CA" w:rsidRDefault="00C21933" w:rsidP="00060294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5" w:type="dxa"/>
          </w:tcPr>
          <w:p w:rsidR="00C21933" w:rsidRPr="00060294" w:rsidRDefault="00C21933" w:rsidP="00E61574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371464">
              <w:rPr>
                <w:sz w:val="22"/>
                <w:szCs w:val="22"/>
              </w:rPr>
              <w:t>-</w:t>
            </w:r>
          </w:p>
        </w:tc>
        <w:tc>
          <w:tcPr>
            <w:tcW w:w="6966" w:type="dxa"/>
          </w:tcPr>
          <w:p w:rsidR="00C21933" w:rsidRPr="003343CA" w:rsidRDefault="00C21933" w:rsidP="00C21933">
            <w:pPr>
              <w:jc w:val="both"/>
              <w:rPr>
                <w:sz w:val="22"/>
                <w:szCs w:val="22"/>
                <w:u w:val="single"/>
              </w:rPr>
            </w:pPr>
            <w:r w:rsidRPr="00371464">
              <w:rPr>
                <w:sz w:val="20"/>
                <w:szCs w:val="20"/>
              </w:rPr>
              <w:t>- не поступали</w:t>
            </w:r>
          </w:p>
        </w:tc>
      </w:tr>
      <w:tr w:rsidR="00060294" w:rsidRPr="003343CA" w:rsidTr="00060294">
        <w:trPr>
          <w:trHeight w:val="406"/>
        </w:trPr>
        <w:tc>
          <w:tcPr>
            <w:tcW w:w="10510" w:type="dxa"/>
            <w:gridSpan w:val="3"/>
          </w:tcPr>
          <w:p w:rsidR="00060294" w:rsidRPr="005308DB" w:rsidRDefault="00060294" w:rsidP="00834009">
            <w:pPr>
              <w:jc w:val="both"/>
              <w:rPr>
                <w:b/>
                <w:sz w:val="22"/>
                <w:szCs w:val="22"/>
              </w:rPr>
            </w:pPr>
            <w:r w:rsidRPr="005308DB">
              <w:rPr>
                <w:b/>
                <w:sz w:val="22"/>
                <w:szCs w:val="22"/>
              </w:rPr>
              <w:t xml:space="preserve">Проект № V. Заявитель: </w:t>
            </w:r>
            <w:r w:rsidR="005308DB" w:rsidRPr="005308DB">
              <w:rPr>
                <w:b/>
                <w:sz w:val="22"/>
                <w:szCs w:val="22"/>
              </w:rPr>
              <w:t xml:space="preserve">Общество с ограниченной ответственностью «Детали </w:t>
            </w:r>
            <w:proofErr w:type="spellStart"/>
            <w:r w:rsidR="005308DB" w:rsidRPr="005308DB">
              <w:rPr>
                <w:b/>
                <w:sz w:val="22"/>
                <w:szCs w:val="22"/>
              </w:rPr>
              <w:t>СпецТехники</w:t>
            </w:r>
            <w:proofErr w:type="spellEnd"/>
            <w:r w:rsidR="005308DB" w:rsidRPr="005308DB">
              <w:rPr>
                <w:b/>
                <w:sz w:val="22"/>
                <w:szCs w:val="22"/>
              </w:rPr>
              <w:t>-Групп».</w:t>
            </w:r>
          </w:p>
        </w:tc>
      </w:tr>
      <w:tr w:rsidR="00C21933" w:rsidRPr="003343CA" w:rsidTr="00CE163B">
        <w:trPr>
          <w:trHeight w:val="411"/>
        </w:trPr>
        <w:tc>
          <w:tcPr>
            <w:tcW w:w="559" w:type="dxa"/>
          </w:tcPr>
          <w:p w:rsidR="00C21933" w:rsidRPr="003343CA" w:rsidRDefault="00C21933" w:rsidP="00834009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5" w:type="dxa"/>
          </w:tcPr>
          <w:p w:rsidR="00C21933" w:rsidRPr="00060294" w:rsidRDefault="00C21933" w:rsidP="00834009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371464">
              <w:rPr>
                <w:sz w:val="22"/>
                <w:szCs w:val="22"/>
              </w:rPr>
              <w:t>-</w:t>
            </w:r>
          </w:p>
        </w:tc>
        <w:tc>
          <w:tcPr>
            <w:tcW w:w="6966" w:type="dxa"/>
          </w:tcPr>
          <w:p w:rsidR="00C21933" w:rsidRPr="003343CA" w:rsidRDefault="00C21933" w:rsidP="00C21933">
            <w:pPr>
              <w:jc w:val="both"/>
              <w:rPr>
                <w:sz w:val="22"/>
                <w:szCs w:val="22"/>
                <w:u w:val="single"/>
              </w:rPr>
            </w:pPr>
            <w:r w:rsidRPr="00371464">
              <w:rPr>
                <w:sz w:val="20"/>
                <w:szCs w:val="20"/>
              </w:rPr>
              <w:t>- не поступали</w:t>
            </w:r>
          </w:p>
        </w:tc>
      </w:tr>
    </w:tbl>
    <w:p w:rsidR="0036161A" w:rsidRDefault="0036161A" w:rsidP="004668AA">
      <w:pPr>
        <w:jc w:val="both"/>
        <w:rPr>
          <w:sz w:val="26"/>
          <w:szCs w:val="26"/>
        </w:rPr>
      </w:pPr>
    </w:p>
    <w:p w:rsidR="00834009" w:rsidRDefault="0083400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981"/>
        <w:gridCol w:w="6946"/>
      </w:tblGrid>
      <w:tr w:rsidR="00C21933" w:rsidRPr="003343CA" w:rsidTr="00C21933">
        <w:trPr>
          <w:trHeight w:val="373"/>
        </w:trPr>
        <w:tc>
          <w:tcPr>
            <w:tcW w:w="563" w:type="dxa"/>
          </w:tcPr>
          <w:p w:rsidR="00C21933" w:rsidRPr="003343CA" w:rsidRDefault="00C21933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981" w:type="dxa"/>
          </w:tcPr>
          <w:p w:rsidR="00C21933" w:rsidRPr="003343CA" w:rsidRDefault="00C21933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6946" w:type="dxa"/>
          </w:tcPr>
          <w:p w:rsidR="00C21933" w:rsidRPr="003343CA" w:rsidRDefault="00C21933" w:rsidP="0097414F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D51382" w:rsidRPr="003343CA" w:rsidTr="00470038">
        <w:trPr>
          <w:trHeight w:val="586"/>
        </w:trPr>
        <w:tc>
          <w:tcPr>
            <w:tcW w:w="10490" w:type="dxa"/>
            <w:gridSpan w:val="3"/>
          </w:tcPr>
          <w:p w:rsidR="00D51382" w:rsidRPr="003343CA" w:rsidRDefault="00D51382" w:rsidP="00D51382">
            <w:pPr>
              <w:widowControl w:val="0"/>
              <w:jc w:val="both"/>
              <w:rPr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 xml:space="preserve">Заявитель: </w:t>
            </w:r>
            <w:r w:rsidRPr="005308DB">
              <w:rPr>
                <w:b/>
                <w:sz w:val="22"/>
                <w:szCs w:val="22"/>
              </w:rPr>
              <w:t>Общество с ограниченной ответственностью специализированный застройщик «Городской парк».</w:t>
            </w:r>
          </w:p>
        </w:tc>
      </w:tr>
      <w:tr w:rsidR="00C21933" w:rsidRPr="003343CA" w:rsidTr="00F06F92">
        <w:trPr>
          <w:trHeight w:val="1284"/>
        </w:trPr>
        <w:tc>
          <w:tcPr>
            <w:tcW w:w="563" w:type="dxa"/>
          </w:tcPr>
          <w:p w:rsidR="00C21933" w:rsidRPr="00181EE5" w:rsidRDefault="00C21933" w:rsidP="00D5138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C21933" w:rsidRPr="00181EE5" w:rsidRDefault="00C21933" w:rsidP="00D51382">
            <w:pPr>
              <w:rPr>
                <w:sz w:val="22"/>
                <w:szCs w:val="22"/>
              </w:rPr>
            </w:pPr>
          </w:p>
          <w:p w:rsidR="00C21933" w:rsidRPr="00181EE5" w:rsidRDefault="00C21933" w:rsidP="00D51382">
            <w:pPr>
              <w:rPr>
                <w:sz w:val="22"/>
                <w:szCs w:val="22"/>
              </w:rPr>
            </w:pPr>
          </w:p>
          <w:p w:rsidR="00C21933" w:rsidRPr="00181EE5" w:rsidRDefault="00C21933" w:rsidP="00D51382">
            <w:pPr>
              <w:rPr>
                <w:sz w:val="22"/>
                <w:szCs w:val="22"/>
              </w:rPr>
            </w:pPr>
          </w:p>
        </w:tc>
        <w:tc>
          <w:tcPr>
            <w:tcW w:w="2981" w:type="dxa"/>
          </w:tcPr>
          <w:p w:rsidR="00C21933" w:rsidRPr="00060294" w:rsidRDefault="00C21933" w:rsidP="00D51382">
            <w:pPr>
              <w:rPr>
                <w:sz w:val="22"/>
                <w:szCs w:val="22"/>
                <w:highlight w:val="yellow"/>
              </w:rPr>
            </w:pPr>
            <w:r w:rsidRPr="00E532E5">
              <w:rPr>
                <w:sz w:val="22"/>
                <w:szCs w:val="22"/>
              </w:rPr>
              <w:t>Григоренко А.В</w:t>
            </w:r>
            <w:r>
              <w:rPr>
                <w:sz w:val="22"/>
                <w:szCs w:val="22"/>
              </w:rPr>
              <w:t xml:space="preserve"> </w:t>
            </w:r>
            <w:r w:rsidRPr="00E532E5">
              <w:rPr>
                <w:sz w:val="22"/>
                <w:szCs w:val="22"/>
              </w:rPr>
              <w:t>.– представитель, действующий на основании доверенности в ин</w:t>
            </w:r>
            <w:r>
              <w:rPr>
                <w:sz w:val="22"/>
                <w:szCs w:val="22"/>
              </w:rPr>
              <w:t>тересах ООО СЗ «Городской парк»</w:t>
            </w:r>
          </w:p>
        </w:tc>
        <w:tc>
          <w:tcPr>
            <w:tcW w:w="6946" w:type="dxa"/>
          </w:tcPr>
          <w:p w:rsidR="00C21933" w:rsidRPr="003343CA" w:rsidRDefault="00C21933" w:rsidP="00C21933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о том, что в связи с решением застройщика внести изменения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br/>
              <w:t xml:space="preserve">в проектные решения, необходимо получение разрешения на условно разрешенный вид использования земельного участка –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«деловое управление»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(код 4.1), </w:t>
            </w:r>
            <w:r w:rsidRPr="008901D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 целях строительства здания общественного назначения 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br/>
            </w:r>
            <w:r w:rsidRPr="008901D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 земельном участке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901D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 кадастровым номером 86:10:0101133:164.</w:t>
            </w:r>
          </w:p>
        </w:tc>
      </w:tr>
      <w:tr w:rsidR="00D51382" w:rsidRPr="003343CA" w:rsidTr="004668AA">
        <w:trPr>
          <w:trHeight w:val="342"/>
        </w:trPr>
        <w:tc>
          <w:tcPr>
            <w:tcW w:w="10490" w:type="dxa"/>
            <w:gridSpan w:val="3"/>
          </w:tcPr>
          <w:p w:rsidR="00D51382" w:rsidRPr="00060294" w:rsidRDefault="00D51382" w:rsidP="009C7A50">
            <w:pPr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08DB">
              <w:rPr>
                <w:b/>
                <w:sz w:val="22"/>
                <w:szCs w:val="22"/>
              </w:rPr>
              <w:t>Общество с ограниченной ответственностью «Роса».</w:t>
            </w:r>
          </w:p>
        </w:tc>
      </w:tr>
      <w:tr w:rsidR="00BF201F" w:rsidRPr="003343CA" w:rsidTr="006A2C56">
        <w:trPr>
          <w:trHeight w:val="702"/>
        </w:trPr>
        <w:tc>
          <w:tcPr>
            <w:tcW w:w="563" w:type="dxa"/>
          </w:tcPr>
          <w:p w:rsidR="00BF201F" w:rsidRPr="003343CA" w:rsidRDefault="00BF201F" w:rsidP="00D51382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1" w:type="dxa"/>
            <w:shd w:val="clear" w:color="auto" w:fill="auto"/>
          </w:tcPr>
          <w:p w:rsidR="00BF201F" w:rsidRPr="000A37EA" w:rsidRDefault="00BF201F" w:rsidP="00D51382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532E5">
              <w:rPr>
                <w:sz w:val="22"/>
                <w:szCs w:val="22"/>
              </w:rPr>
              <w:t>Каюмов</w:t>
            </w:r>
            <w:proofErr w:type="spellEnd"/>
            <w:r w:rsidRPr="00E532E5">
              <w:rPr>
                <w:sz w:val="22"/>
                <w:szCs w:val="22"/>
              </w:rPr>
              <w:t xml:space="preserve"> М.Р.</w:t>
            </w:r>
            <w:r>
              <w:rPr>
                <w:sz w:val="22"/>
                <w:szCs w:val="22"/>
              </w:rPr>
              <w:t xml:space="preserve"> </w:t>
            </w:r>
            <w:r w:rsidRPr="00E532E5">
              <w:rPr>
                <w:sz w:val="22"/>
                <w:szCs w:val="22"/>
              </w:rPr>
              <w:t>– представитель, действующий в интересах ООО «Роса»</w:t>
            </w:r>
          </w:p>
        </w:tc>
        <w:tc>
          <w:tcPr>
            <w:tcW w:w="6946" w:type="dxa"/>
            <w:shd w:val="clear" w:color="auto" w:fill="auto"/>
          </w:tcPr>
          <w:p w:rsidR="00BF201F" w:rsidRPr="003343CA" w:rsidRDefault="00BF201F" w:rsidP="00BF201F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 xml:space="preserve">- о том, что ООО «Роса» является правообладателем земельного участка с июля с 2009 (16 лет). С момента возникновения права собственности и по настоящее время земельный участок используется для размещения складов и магазинов. Однако, в соответствии с действующими ПЗЗ г. Сургута, земельный участок, расположен в территориальной зоне </w:t>
            </w:r>
            <w:r w:rsidRPr="005E76E8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.</w:t>
            </w:r>
            <w:r w:rsidRPr="005E76E8">
              <w:rPr>
                <w:sz w:val="20"/>
                <w:szCs w:val="20"/>
              </w:rPr>
              <w:t xml:space="preserve"> «Коммунально</w:t>
            </w:r>
            <w:r>
              <w:rPr>
                <w:sz w:val="20"/>
                <w:szCs w:val="20"/>
              </w:rPr>
              <w:t xml:space="preserve">- </w:t>
            </w:r>
            <w:r w:rsidRPr="005E76E8">
              <w:rPr>
                <w:sz w:val="20"/>
                <w:szCs w:val="20"/>
              </w:rPr>
              <w:t>складская зона»</w:t>
            </w:r>
            <w:r>
              <w:rPr>
                <w:sz w:val="20"/>
                <w:szCs w:val="20"/>
              </w:rPr>
              <w:t xml:space="preserve">, где вид разрешенного использования «магазины» (код 4.4) отнесен </w:t>
            </w:r>
            <w:r>
              <w:rPr>
                <w:sz w:val="20"/>
                <w:szCs w:val="20"/>
              </w:rPr>
              <w:br/>
              <w:t>к условно разрешенным видам использования. С целью приведения земельного участка в соответствии с фактическим использованием объекта недвижимого имущества –</w:t>
            </w:r>
            <w:r w:rsidR="00D418D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«магазин», необходимо получение разрешения на </w:t>
            </w:r>
            <w:r>
              <w:rPr>
                <w:sz w:val="20"/>
                <w:szCs w:val="20"/>
              </w:rPr>
              <w:t>условно разрешенны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 xml:space="preserve"> вид использования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«магазины» (код 4.4)</w:t>
            </w:r>
            <w:r>
              <w:rPr>
                <w:sz w:val="20"/>
                <w:szCs w:val="20"/>
              </w:rPr>
              <w:t>.</w:t>
            </w:r>
          </w:p>
        </w:tc>
      </w:tr>
      <w:tr w:rsidR="00D51382" w:rsidRPr="003343CA" w:rsidTr="004668AA">
        <w:trPr>
          <w:trHeight w:val="432"/>
        </w:trPr>
        <w:tc>
          <w:tcPr>
            <w:tcW w:w="10490" w:type="dxa"/>
            <w:gridSpan w:val="3"/>
          </w:tcPr>
          <w:p w:rsidR="00D51382" w:rsidRPr="00060294" w:rsidRDefault="00D51382" w:rsidP="009C7A50">
            <w:pPr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D33601">
              <w:rPr>
                <w:b/>
                <w:sz w:val="22"/>
                <w:szCs w:val="22"/>
                <w:lang w:val="en-US"/>
              </w:rPr>
              <w:t>III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>Заявитель: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08DB">
              <w:rPr>
                <w:b/>
                <w:sz w:val="22"/>
                <w:szCs w:val="22"/>
              </w:rPr>
              <w:t>Общество с ограниченной ответственностью «</w:t>
            </w:r>
            <w:proofErr w:type="spellStart"/>
            <w:r w:rsidRPr="005308DB">
              <w:rPr>
                <w:b/>
                <w:sz w:val="22"/>
                <w:szCs w:val="22"/>
              </w:rPr>
              <w:t>Навистар</w:t>
            </w:r>
            <w:proofErr w:type="spellEnd"/>
            <w:r w:rsidRPr="005308DB">
              <w:rPr>
                <w:b/>
                <w:sz w:val="22"/>
                <w:szCs w:val="22"/>
              </w:rPr>
              <w:t>».</w:t>
            </w:r>
          </w:p>
        </w:tc>
      </w:tr>
      <w:tr w:rsidR="00BF201F" w:rsidRPr="003343CA" w:rsidTr="00470038">
        <w:trPr>
          <w:trHeight w:val="1542"/>
        </w:trPr>
        <w:tc>
          <w:tcPr>
            <w:tcW w:w="563" w:type="dxa"/>
          </w:tcPr>
          <w:p w:rsidR="00BF201F" w:rsidRPr="003343CA" w:rsidRDefault="00BF201F" w:rsidP="00D51382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1" w:type="dxa"/>
            <w:shd w:val="clear" w:color="auto" w:fill="auto"/>
          </w:tcPr>
          <w:p w:rsidR="00BF201F" w:rsidRPr="00960403" w:rsidRDefault="00BF201F" w:rsidP="00960403">
            <w:pPr>
              <w:widowControl w:val="0"/>
              <w:rPr>
                <w:sz w:val="22"/>
                <w:szCs w:val="22"/>
              </w:rPr>
            </w:pPr>
            <w:r w:rsidRPr="00960403">
              <w:rPr>
                <w:sz w:val="22"/>
                <w:szCs w:val="22"/>
              </w:rPr>
              <w:t xml:space="preserve">Николаев В.С. – представитель, действующий на основании доверенности </w:t>
            </w:r>
          </w:p>
          <w:p w:rsidR="00BF201F" w:rsidRDefault="00BF201F" w:rsidP="0096040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интересах </w:t>
            </w:r>
          </w:p>
          <w:p w:rsidR="00BF201F" w:rsidRPr="000A37EA" w:rsidRDefault="00BF201F" w:rsidP="0096040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Навистар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6946" w:type="dxa"/>
            <w:shd w:val="clear" w:color="auto" w:fill="auto"/>
          </w:tcPr>
          <w:p w:rsidR="00BF201F" w:rsidRPr="003343CA" w:rsidRDefault="00BF201F" w:rsidP="00CE163B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 xml:space="preserve">- о том, что для приведения в соответствие вида разрешенного использования земельного участка с целевым назначением, указанным в договоре аренды земельного участка, необходимо </w:t>
            </w:r>
            <w:r>
              <w:rPr>
                <w:sz w:val="20"/>
                <w:szCs w:val="20"/>
              </w:rPr>
              <w:t>получение разрешения на условно ра</w:t>
            </w:r>
            <w:r w:rsidR="00CE163B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решенный вид использования «</w:t>
            </w:r>
            <w:r>
              <w:rPr>
                <w:sz w:val="20"/>
                <w:szCs w:val="20"/>
              </w:rPr>
              <w:t>хранение автотранспорта</w:t>
            </w:r>
            <w:r>
              <w:rPr>
                <w:sz w:val="20"/>
                <w:szCs w:val="20"/>
              </w:rPr>
              <w:t xml:space="preserve">» (код </w:t>
            </w:r>
            <w:r>
              <w:rPr>
                <w:sz w:val="20"/>
                <w:szCs w:val="20"/>
              </w:rPr>
              <w:t>2.7.1</w:t>
            </w:r>
            <w:r>
              <w:rPr>
                <w:sz w:val="20"/>
                <w:szCs w:val="20"/>
              </w:rPr>
              <w:t>).</w:t>
            </w:r>
          </w:p>
        </w:tc>
      </w:tr>
      <w:tr w:rsidR="00D51382" w:rsidRPr="003343CA" w:rsidTr="004668AA">
        <w:trPr>
          <w:trHeight w:val="361"/>
        </w:trPr>
        <w:tc>
          <w:tcPr>
            <w:tcW w:w="10490" w:type="dxa"/>
            <w:gridSpan w:val="3"/>
          </w:tcPr>
          <w:p w:rsidR="00D51382" w:rsidRPr="005308DB" w:rsidRDefault="00D51382" w:rsidP="009C7A50">
            <w:pPr>
              <w:ind w:firstLine="37"/>
              <w:jc w:val="both"/>
              <w:rPr>
                <w:b/>
                <w:sz w:val="22"/>
                <w:szCs w:val="22"/>
              </w:rPr>
            </w:pPr>
            <w:r w:rsidRPr="005308DB">
              <w:rPr>
                <w:b/>
                <w:sz w:val="22"/>
                <w:szCs w:val="22"/>
              </w:rPr>
              <w:lastRenderedPageBreak/>
              <w:t xml:space="preserve">Проект № IV. Заявитель: </w:t>
            </w:r>
            <w:proofErr w:type="spellStart"/>
            <w:r w:rsidRPr="005308DB">
              <w:rPr>
                <w:b/>
                <w:sz w:val="22"/>
                <w:szCs w:val="22"/>
              </w:rPr>
              <w:t>Кизима</w:t>
            </w:r>
            <w:proofErr w:type="spellEnd"/>
            <w:r w:rsidRPr="005308DB">
              <w:rPr>
                <w:b/>
                <w:sz w:val="22"/>
                <w:szCs w:val="22"/>
              </w:rPr>
              <w:t xml:space="preserve"> Василий Антонович</w:t>
            </w:r>
          </w:p>
        </w:tc>
      </w:tr>
      <w:tr w:rsidR="00BF201F" w:rsidRPr="003343CA" w:rsidTr="0092550F">
        <w:trPr>
          <w:trHeight w:val="702"/>
        </w:trPr>
        <w:tc>
          <w:tcPr>
            <w:tcW w:w="563" w:type="dxa"/>
          </w:tcPr>
          <w:p w:rsidR="00BF201F" w:rsidRPr="003343CA" w:rsidRDefault="00BF201F" w:rsidP="00D51382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1" w:type="dxa"/>
          </w:tcPr>
          <w:p w:rsidR="00BF201F" w:rsidRPr="00960403" w:rsidRDefault="00BF201F" w:rsidP="0096040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Смердов А.Г. – </w:t>
            </w:r>
            <w:r w:rsidRPr="00960403">
              <w:rPr>
                <w:sz w:val="22"/>
                <w:szCs w:val="22"/>
              </w:rPr>
              <w:t xml:space="preserve">представитель, действующий на основании доверенности </w:t>
            </w:r>
          </w:p>
          <w:p w:rsidR="00BF201F" w:rsidRPr="00060294" w:rsidRDefault="00BF201F" w:rsidP="00960403">
            <w:pPr>
              <w:widowControl w:val="0"/>
              <w:rPr>
                <w:sz w:val="22"/>
                <w:szCs w:val="22"/>
                <w:highlight w:val="yellow"/>
              </w:rPr>
            </w:pPr>
            <w:r w:rsidRPr="00960403">
              <w:rPr>
                <w:sz w:val="22"/>
                <w:szCs w:val="22"/>
              </w:rPr>
              <w:t>в инте</w:t>
            </w:r>
            <w:r>
              <w:rPr>
                <w:sz w:val="22"/>
                <w:szCs w:val="22"/>
              </w:rPr>
              <w:t xml:space="preserve">ресах </w:t>
            </w:r>
            <w:proofErr w:type="spellStart"/>
            <w:r>
              <w:rPr>
                <w:sz w:val="22"/>
                <w:szCs w:val="22"/>
              </w:rPr>
              <w:t>Кизимы</w:t>
            </w:r>
            <w:proofErr w:type="spellEnd"/>
            <w:r>
              <w:rPr>
                <w:sz w:val="22"/>
                <w:szCs w:val="22"/>
              </w:rPr>
              <w:t xml:space="preserve"> Василия Антоновича</w:t>
            </w:r>
          </w:p>
        </w:tc>
        <w:tc>
          <w:tcPr>
            <w:tcW w:w="6946" w:type="dxa"/>
          </w:tcPr>
          <w:p w:rsidR="00BF201F" w:rsidRPr="003343CA" w:rsidRDefault="00BF201F" w:rsidP="00BF201F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 xml:space="preserve">- том, что </w:t>
            </w:r>
            <w:r w:rsidRPr="00376D54">
              <w:rPr>
                <w:sz w:val="20"/>
                <w:szCs w:val="20"/>
              </w:rPr>
              <w:t xml:space="preserve">получение разрешения </w:t>
            </w:r>
            <w:r>
              <w:rPr>
                <w:sz w:val="20"/>
                <w:szCs w:val="20"/>
              </w:rPr>
              <w:t>н</w:t>
            </w:r>
            <w:r w:rsidRPr="00376D54">
              <w:rPr>
                <w:sz w:val="20"/>
                <w:szCs w:val="20"/>
              </w:rPr>
              <w:t>а условно разрешенный вид исп</w:t>
            </w:r>
            <w:r>
              <w:rPr>
                <w:sz w:val="20"/>
                <w:szCs w:val="20"/>
              </w:rPr>
              <w:t xml:space="preserve">ользования «магазины» (код 4.4) </w:t>
            </w:r>
            <w:r w:rsidRPr="00376D54">
              <w:rPr>
                <w:sz w:val="20"/>
                <w:szCs w:val="20"/>
              </w:rPr>
              <w:t>необходимо</w:t>
            </w:r>
            <w:r>
              <w:rPr>
                <w:sz w:val="20"/>
                <w:szCs w:val="20"/>
              </w:rPr>
              <w:t xml:space="preserve"> для приведения в соответствие с целевым использованием земельного участка - эксплуатация нежилого здания «Магазин продуктовый и стройматериалы для дач», которое было введено </w:t>
            </w:r>
            <w:r w:rsidR="0069324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в эксплуатацию 11.05.2007, в соответствии с разрешением на ввод </w:t>
            </w:r>
            <w:r w:rsidR="0069324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в эксплуатацию № 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76D54">
              <w:rPr>
                <w:sz w:val="20"/>
                <w:szCs w:val="20"/>
              </w:rPr>
              <w:t>86310000-66</w:t>
            </w:r>
            <w:r>
              <w:rPr>
                <w:sz w:val="20"/>
                <w:szCs w:val="20"/>
              </w:rPr>
              <w:t>. Объект расположен в границах указанного земельного участка в соответствии с градостроительными нормами, имеются парковочные места.</w:t>
            </w:r>
          </w:p>
        </w:tc>
      </w:tr>
      <w:tr w:rsidR="00D51382" w:rsidRPr="003343CA" w:rsidTr="004668AA">
        <w:trPr>
          <w:trHeight w:val="406"/>
        </w:trPr>
        <w:tc>
          <w:tcPr>
            <w:tcW w:w="10490" w:type="dxa"/>
            <w:gridSpan w:val="3"/>
          </w:tcPr>
          <w:p w:rsidR="00D51382" w:rsidRPr="005308DB" w:rsidRDefault="00D51382" w:rsidP="009C7A50">
            <w:pPr>
              <w:ind w:firstLine="37"/>
              <w:jc w:val="both"/>
              <w:rPr>
                <w:b/>
                <w:sz w:val="22"/>
                <w:szCs w:val="22"/>
              </w:rPr>
            </w:pPr>
            <w:r w:rsidRPr="00D33601">
              <w:rPr>
                <w:b/>
                <w:sz w:val="22"/>
                <w:szCs w:val="22"/>
              </w:rPr>
              <w:t xml:space="preserve">Проект № </w:t>
            </w:r>
            <w:r w:rsidRPr="00060294">
              <w:rPr>
                <w:b/>
                <w:sz w:val="22"/>
                <w:szCs w:val="22"/>
              </w:rPr>
              <w:t>V</w:t>
            </w:r>
            <w:r w:rsidRPr="00D33601">
              <w:rPr>
                <w:b/>
                <w:sz w:val="22"/>
                <w:szCs w:val="22"/>
              </w:rPr>
              <w:t xml:space="preserve">. </w:t>
            </w:r>
            <w:r w:rsidRPr="00060294">
              <w:rPr>
                <w:b/>
                <w:sz w:val="22"/>
                <w:szCs w:val="22"/>
              </w:rPr>
              <w:t xml:space="preserve">Заявитель: </w:t>
            </w:r>
            <w:r w:rsidRPr="005308DB">
              <w:rPr>
                <w:b/>
                <w:sz w:val="22"/>
                <w:szCs w:val="22"/>
              </w:rPr>
              <w:t xml:space="preserve">Общество с ограниченной ответственностью «Детали </w:t>
            </w:r>
            <w:proofErr w:type="spellStart"/>
            <w:r w:rsidRPr="005308DB">
              <w:rPr>
                <w:b/>
                <w:sz w:val="22"/>
                <w:szCs w:val="22"/>
              </w:rPr>
              <w:t>СпецТехники</w:t>
            </w:r>
            <w:proofErr w:type="spellEnd"/>
            <w:r w:rsidRPr="005308DB">
              <w:rPr>
                <w:b/>
                <w:sz w:val="22"/>
                <w:szCs w:val="22"/>
              </w:rPr>
              <w:t>-Групп».</w:t>
            </w:r>
          </w:p>
          <w:p w:rsidR="00D51382" w:rsidRPr="00060294" w:rsidRDefault="00D51382" w:rsidP="00D51382">
            <w:pPr>
              <w:ind w:firstLine="709"/>
              <w:jc w:val="both"/>
              <w:rPr>
                <w:b/>
                <w:sz w:val="22"/>
                <w:szCs w:val="22"/>
              </w:rPr>
            </w:pPr>
          </w:p>
        </w:tc>
      </w:tr>
      <w:tr w:rsidR="00693241" w:rsidRPr="003343CA" w:rsidTr="007C2B9E">
        <w:trPr>
          <w:trHeight w:val="702"/>
        </w:trPr>
        <w:tc>
          <w:tcPr>
            <w:tcW w:w="563" w:type="dxa"/>
          </w:tcPr>
          <w:p w:rsidR="00693241" w:rsidRPr="003343CA" w:rsidRDefault="00693241" w:rsidP="00D51382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1.</w:t>
            </w:r>
          </w:p>
        </w:tc>
        <w:tc>
          <w:tcPr>
            <w:tcW w:w="2981" w:type="dxa"/>
          </w:tcPr>
          <w:p w:rsidR="00693241" w:rsidRPr="00960403" w:rsidRDefault="00693241" w:rsidP="00960403">
            <w:pPr>
              <w:widowControl w:val="0"/>
              <w:rPr>
                <w:sz w:val="22"/>
                <w:szCs w:val="22"/>
              </w:rPr>
            </w:pPr>
            <w:r w:rsidRPr="00960403">
              <w:rPr>
                <w:sz w:val="22"/>
                <w:szCs w:val="22"/>
              </w:rPr>
              <w:t xml:space="preserve">Лукьянчук А.В. – представитель, действующий на основании доверенности </w:t>
            </w:r>
          </w:p>
          <w:p w:rsidR="00693241" w:rsidRPr="001D287C" w:rsidRDefault="00693241" w:rsidP="00960403">
            <w:pPr>
              <w:widowControl w:val="0"/>
              <w:rPr>
                <w:sz w:val="22"/>
                <w:szCs w:val="22"/>
              </w:rPr>
            </w:pPr>
            <w:r w:rsidRPr="00960403">
              <w:rPr>
                <w:sz w:val="22"/>
                <w:szCs w:val="22"/>
              </w:rPr>
              <w:t>в интересах</w:t>
            </w:r>
            <w:r>
              <w:rPr>
                <w:sz w:val="22"/>
                <w:szCs w:val="22"/>
              </w:rPr>
              <w:t xml:space="preserve"> ООО «Детали </w:t>
            </w:r>
            <w:proofErr w:type="spellStart"/>
            <w:r>
              <w:rPr>
                <w:sz w:val="22"/>
                <w:szCs w:val="22"/>
              </w:rPr>
              <w:t>СпецТехники</w:t>
            </w:r>
            <w:proofErr w:type="spellEnd"/>
            <w:r>
              <w:rPr>
                <w:sz w:val="22"/>
                <w:szCs w:val="22"/>
              </w:rPr>
              <w:t>-Групп»</w:t>
            </w:r>
          </w:p>
        </w:tc>
        <w:tc>
          <w:tcPr>
            <w:tcW w:w="6946" w:type="dxa"/>
          </w:tcPr>
          <w:p w:rsidR="00693241" w:rsidRDefault="00693241" w:rsidP="0046495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 том, что в связи с производственной необходимостью, планируется строительство склада ориентировочной площадью 600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. Текущий процент застройки земельного участка не превышает 31%, при осуществлении </w:t>
            </w:r>
            <w:proofErr w:type="gramStart"/>
            <w:r>
              <w:rPr>
                <w:sz w:val="20"/>
                <w:szCs w:val="20"/>
              </w:rPr>
              <w:t>строи-</w:t>
            </w:r>
            <w:proofErr w:type="spellStart"/>
            <w:r>
              <w:rPr>
                <w:sz w:val="20"/>
                <w:szCs w:val="20"/>
              </w:rPr>
              <w:t>тельства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склада процент застройки не будет превышать 46%.</w:t>
            </w:r>
          </w:p>
          <w:p w:rsidR="00693241" w:rsidRPr="003343CA" w:rsidRDefault="00693241" w:rsidP="00D51382">
            <w:pPr>
              <w:widowControl w:val="0"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- да.</w:t>
            </w:r>
          </w:p>
        </w:tc>
      </w:tr>
      <w:tr w:rsidR="00693241" w:rsidRPr="003343CA" w:rsidTr="005E2B6D">
        <w:trPr>
          <w:trHeight w:val="702"/>
        </w:trPr>
        <w:tc>
          <w:tcPr>
            <w:tcW w:w="563" w:type="dxa"/>
          </w:tcPr>
          <w:p w:rsidR="00693241" w:rsidRPr="003343CA" w:rsidRDefault="00693241" w:rsidP="00D5138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981" w:type="dxa"/>
          </w:tcPr>
          <w:p w:rsidR="00693241" w:rsidRPr="00960403" w:rsidRDefault="00693241" w:rsidP="0096040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Припутень Е.А. </w:t>
            </w:r>
            <w:r w:rsidRPr="00960403">
              <w:rPr>
                <w:sz w:val="22"/>
                <w:szCs w:val="22"/>
              </w:rPr>
              <w:t xml:space="preserve">– сопредседатель комиссии по градостроительному зонированию, заместитель директора департамента архитектуры </w:t>
            </w:r>
          </w:p>
          <w:p w:rsidR="00693241" w:rsidRPr="001D287C" w:rsidRDefault="00693241" w:rsidP="00960403">
            <w:pPr>
              <w:widowControl w:val="0"/>
              <w:rPr>
                <w:sz w:val="22"/>
                <w:szCs w:val="22"/>
              </w:rPr>
            </w:pPr>
            <w:r w:rsidRPr="00960403">
              <w:rPr>
                <w:sz w:val="22"/>
                <w:szCs w:val="22"/>
              </w:rPr>
              <w:t xml:space="preserve">и </w:t>
            </w:r>
            <w:proofErr w:type="spellStart"/>
            <w:r w:rsidRPr="00960403">
              <w:rPr>
                <w:sz w:val="22"/>
                <w:szCs w:val="22"/>
              </w:rPr>
              <w:t>градострои</w:t>
            </w:r>
            <w:r>
              <w:rPr>
                <w:sz w:val="22"/>
                <w:szCs w:val="22"/>
              </w:rPr>
              <w:t>-</w:t>
            </w:r>
            <w:r w:rsidRPr="00960403">
              <w:rPr>
                <w:sz w:val="22"/>
                <w:szCs w:val="22"/>
              </w:rPr>
              <w:t>тельства</w:t>
            </w:r>
            <w:proofErr w:type="spellEnd"/>
            <w:r w:rsidRPr="00960403">
              <w:rPr>
                <w:sz w:val="22"/>
                <w:szCs w:val="22"/>
              </w:rPr>
              <w:t xml:space="preserve"> Администра</w:t>
            </w:r>
            <w:r>
              <w:rPr>
                <w:sz w:val="22"/>
                <w:szCs w:val="22"/>
              </w:rPr>
              <w:t>ции города – главный архитектор</w:t>
            </w:r>
          </w:p>
        </w:tc>
        <w:tc>
          <w:tcPr>
            <w:tcW w:w="6946" w:type="dxa"/>
          </w:tcPr>
          <w:p w:rsidR="00693241" w:rsidRDefault="00693241" w:rsidP="00D51382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вопрос о том, достаточно ли свободного места на рассматриваемом земельном участке для строительства склада с учетом минимальных отступов от границ земельного участка.</w:t>
            </w:r>
          </w:p>
          <w:p w:rsidR="00693241" w:rsidRPr="003343CA" w:rsidRDefault="00693241" w:rsidP="00D51382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D85019" w:rsidRDefault="00D85019" w:rsidP="009D077A">
      <w:pPr>
        <w:ind w:firstLine="709"/>
        <w:jc w:val="both"/>
        <w:rPr>
          <w:rStyle w:val="a5"/>
        </w:rPr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A23E08" w:rsidRPr="00993467">
          <w:rPr>
            <w:rStyle w:val="a5"/>
          </w:rPr>
          <w:t>https://admsurgut.ru/publichnye-slushaniya/detail.php?ID=477006</w:t>
        </w:r>
      </w:hyperlink>
      <w:r w:rsidR="00A23E08">
        <w:t xml:space="preserve"> .</w:t>
      </w:r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A45156" w:rsidP="00AD75E1">
      <w:pPr>
        <w:ind w:firstLine="709"/>
        <w:jc w:val="both"/>
      </w:pPr>
      <w:r>
        <w:t xml:space="preserve">Приложение: </w:t>
      </w:r>
      <w:r w:rsidR="000D119A" w:rsidRPr="00081419">
        <w:t>перечень принявших участие в рассмотрении проекта уч</w:t>
      </w:r>
      <w:r w:rsidR="00276608" w:rsidRPr="00081419">
        <w:t xml:space="preserve">астников </w:t>
      </w:r>
      <w:r w:rsidR="00C13403">
        <w:t xml:space="preserve">публичных слушаний на </w:t>
      </w:r>
      <w:r w:rsidR="00D462EB">
        <w:t>1</w:t>
      </w:r>
      <w:r w:rsidR="00094B49" w:rsidRPr="00081419">
        <w:t xml:space="preserve"> </w:t>
      </w:r>
      <w:r w:rsidR="000D119A" w:rsidRPr="00081419">
        <w:t>лист</w:t>
      </w:r>
      <w:r w:rsidR="00D462EB">
        <w:t>е</w:t>
      </w:r>
      <w:r w:rsidR="00AD75E1">
        <w:t>.</w:t>
      </w:r>
    </w:p>
    <w:p w:rsidR="00734438" w:rsidRDefault="00734438" w:rsidP="0049444A">
      <w:pPr>
        <w:jc w:val="both"/>
      </w:pPr>
    </w:p>
    <w:p w:rsidR="00EF154B" w:rsidRPr="00081419" w:rsidRDefault="009F7457" w:rsidP="0049444A">
      <w:pPr>
        <w:jc w:val="both"/>
      </w:pPr>
      <w:r>
        <w:t>Соп</w:t>
      </w:r>
      <w:r w:rsidR="00EF154B" w:rsidRPr="00081419">
        <w:t>редседатель комиссии по градостроительному зонированию: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9F7457">
        <w:t>Припутень Е.А.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</w:t>
      </w:r>
      <w:r w:rsidR="009F7457" w:rsidRPr="009F7457">
        <w:t>комиссии по градостроительному зонированию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ED2" w:rsidRDefault="00582ED2" w:rsidP="00E76B67">
      <w:r>
        <w:separator/>
      </w:r>
    </w:p>
  </w:endnote>
  <w:endnote w:type="continuationSeparator" w:id="0">
    <w:p w:rsidR="00582ED2" w:rsidRDefault="00582ED2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582ED2" w:rsidRPr="00AD75E1" w:rsidRDefault="00582ED2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072009">
          <w:rPr>
            <w:noProof/>
            <w:sz w:val="20"/>
            <w:szCs w:val="20"/>
          </w:rPr>
          <w:t>5</w:t>
        </w:r>
        <w:r w:rsidRPr="00AD75E1">
          <w:rPr>
            <w:sz w:val="20"/>
            <w:szCs w:val="20"/>
          </w:rPr>
          <w:fldChar w:fldCharType="end"/>
        </w:r>
      </w:p>
    </w:sdtContent>
  </w:sdt>
  <w:p w:rsidR="00582ED2" w:rsidRDefault="00582ED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ED2" w:rsidRDefault="00582ED2" w:rsidP="00E76B67">
      <w:r>
        <w:separator/>
      </w:r>
    </w:p>
  </w:footnote>
  <w:footnote w:type="continuationSeparator" w:id="0">
    <w:p w:rsidR="00582ED2" w:rsidRDefault="00582ED2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00785"/>
    <w:rsid w:val="0001019F"/>
    <w:rsid w:val="0001741D"/>
    <w:rsid w:val="00024FA5"/>
    <w:rsid w:val="00036683"/>
    <w:rsid w:val="000429B5"/>
    <w:rsid w:val="0004314D"/>
    <w:rsid w:val="00046379"/>
    <w:rsid w:val="0005215A"/>
    <w:rsid w:val="00056CC3"/>
    <w:rsid w:val="00060294"/>
    <w:rsid w:val="00066B80"/>
    <w:rsid w:val="00072009"/>
    <w:rsid w:val="000744CD"/>
    <w:rsid w:val="000748CC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A37EA"/>
    <w:rsid w:val="000B3404"/>
    <w:rsid w:val="000B6FF0"/>
    <w:rsid w:val="000C19FD"/>
    <w:rsid w:val="000C1E58"/>
    <w:rsid w:val="000C2159"/>
    <w:rsid w:val="000D119A"/>
    <w:rsid w:val="000F6ABE"/>
    <w:rsid w:val="00107888"/>
    <w:rsid w:val="001351AD"/>
    <w:rsid w:val="00135C78"/>
    <w:rsid w:val="00137F05"/>
    <w:rsid w:val="001477F5"/>
    <w:rsid w:val="001559C9"/>
    <w:rsid w:val="001670C2"/>
    <w:rsid w:val="00172863"/>
    <w:rsid w:val="0017407F"/>
    <w:rsid w:val="00181ED9"/>
    <w:rsid w:val="00181EE5"/>
    <w:rsid w:val="001858F5"/>
    <w:rsid w:val="001931E1"/>
    <w:rsid w:val="001961D3"/>
    <w:rsid w:val="001B4F5F"/>
    <w:rsid w:val="001B6138"/>
    <w:rsid w:val="001B73E0"/>
    <w:rsid w:val="001D287C"/>
    <w:rsid w:val="001F4772"/>
    <w:rsid w:val="001F5842"/>
    <w:rsid w:val="0020061C"/>
    <w:rsid w:val="0020433D"/>
    <w:rsid w:val="0022519D"/>
    <w:rsid w:val="00232ADF"/>
    <w:rsid w:val="00236084"/>
    <w:rsid w:val="002430E3"/>
    <w:rsid w:val="002731FA"/>
    <w:rsid w:val="002740C2"/>
    <w:rsid w:val="0027476D"/>
    <w:rsid w:val="00276608"/>
    <w:rsid w:val="00282DF7"/>
    <w:rsid w:val="00294A08"/>
    <w:rsid w:val="002B3AAC"/>
    <w:rsid w:val="002B3EE7"/>
    <w:rsid w:val="002B4E9D"/>
    <w:rsid w:val="002B6355"/>
    <w:rsid w:val="002C0EB1"/>
    <w:rsid w:val="002C0F56"/>
    <w:rsid w:val="002D0024"/>
    <w:rsid w:val="002D5B83"/>
    <w:rsid w:val="002E2F46"/>
    <w:rsid w:val="0030195F"/>
    <w:rsid w:val="00305A93"/>
    <w:rsid w:val="00310B60"/>
    <w:rsid w:val="003343CA"/>
    <w:rsid w:val="003364B9"/>
    <w:rsid w:val="0033731B"/>
    <w:rsid w:val="0033748B"/>
    <w:rsid w:val="00340634"/>
    <w:rsid w:val="003475FF"/>
    <w:rsid w:val="00347BEA"/>
    <w:rsid w:val="00350EAA"/>
    <w:rsid w:val="0035509B"/>
    <w:rsid w:val="00357E72"/>
    <w:rsid w:val="0036161A"/>
    <w:rsid w:val="00371464"/>
    <w:rsid w:val="00376D54"/>
    <w:rsid w:val="003A45FB"/>
    <w:rsid w:val="003A72A9"/>
    <w:rsid w:val="003A7EC2"/>
    <w:rsid w:val="003B394C"/>
    <w:rsid w:val="003C0535"/>
    <w:rsid w:val="003C1661"/>
    <w:rsid w:val="003D0319"/>
    <w:rsid w:val="003D42C1"/>
    <w:rsid w:val="003E28F3"/>
    <w:rsid w:val="003E3AB4"/>
    <w:rsid w:val="003F1BED"/>
    <w:rsid w:val="003F2B60"/>
    <w:rsid w:val="004010DB"/>
    <w:rsid w:val="004221EF"/>
    <w:rsid w:val="00425490"/>
    <w:rsid w:val="00446FA9"/>
    <w:rsid w:val="0045223D"/>
    <w:rsid w:val="004558DB"/>
    <w:rsid w:val="00460C78"/>
    <w:rsid w:val="00464958"/>
    <w:rsid w:val="004668AA"/>
    <w:rsid w:val="00470038"/>
    <w:rsid w:val="00476F3B"/>
    <w:rsid w:val="00490738"/>
    <w:rsid w:val="004925D1"/>
    <w:rsid w:val="00492BDD"/>
    <w:rsid w:val="0049444A"/>
    <w:rsid w:val="004A1DE2"/>
    <w:rsid w:val="004A5795"/>
    <w:rsid w:val="004A6AD8"/>
    <w:rsid w:val="004B4892"/>
    <w:rsid w:val="004B5AE1"/>
    <w:rsid w:val="004B710F"/>
    <w:rsid w:val="004B7878"/>
    <w:rsid w:val="004D04EC"/>
    <w:rsid w:val="004D070D"/>
    <w:rsid w:val="004D609A"/>
    <w:rsid w:val="004F1335"/>
    <w:rsid w:val="00501D6A"/>
    <w:rsid w:val="005048C6"/>
    <w:rsid w:val="005066CC"/>
    <w:rsid w:val="00507049"/>
    <w:rsid w:val="005071FC"/>
    <w:rsid w:val="005121A8"/>
    <w:rsid w:val="005308DB"/>
    <w:rsid w:val="00530F94"/>
    <w:rsid w:val="00532CC6"/>
    <w:rsid w:val="00533B81"/>
    <w:rsid w:val="00535FE6"/>
    <w:rsid w:val="0054475D"/>
    <w:rsid w:val="00555EA7"/>
    <w:rsid w:val="00557F76"/>
    <w:rsid w:val="00560038"/>
    <w:rsid w:val="005648B3"/>
    <w:rsid w:val="00567FF3"/>
    <w:rsid w:val="00572FF2"/>
    <w:rsid w:val="005762A5"/>
    <w:rsid w:val="00582ED2"/>
    <w:rsid w:val="0059126B"/>
    <w:rsid w:val="00592193"/>
    <w:rsid w:val="005A10A0"/>
    <w:rsid w:val="005A299B"/>
    <w:rsid w:val="005B5459"/>
    <w:rsid w:val="005B71B6"/>
    <w:rsid w:val="005C2AED"/>
    <w:rsid w:val="005C511E"/>
    <w:rsid w:val="005C69DA"/>
    <w:rsid w:val="005D0EC1"/>
    <w:rsid w:val="005E3610"/>
    <w:rsid w:val="005E750C"/>
    <w:rsid w:val="005E76E8"/>
    <w:rsid w:val="005E7E21"/>
    <w:rsid w:val="005F24FB"/>
    <w:rsid w:val="005F32FD"/>
    <w:rsid w:val="0062030C"/>
    <w:rsid w:val="00620BFD"/>
    <w:rsid w:val="00623A18"/>
    <w:rsid w:val="00631534"/>
    <w:rsid w:val="00634060"/>
    <w:rsid w:val="0064307D"/>
    <w:rsid w:val="00651B70"/>
    <w:rsid w:val="00657FAC"/>
    <w:rsid w:val="006709D0"/>
    <w:rsid w:val="006728A9"/>
    <w:rsid w:val="006874EE"/>
    <w:rsid w:val="00693241"/>
    <w:rsid w:val="00693933"/>
    <w:rsid w:val="006B04EB"/>
    <w:rsid w:val="006C022D"/>
    <w:rsid w:val="006C0DAF"/>
    <w:rsid w:val="006C1E5C"/>
    <w:rsid w:val="006D0DD1"/>
    <w:rsid w:val="006D3E56"/>
    <w:rsid w:val="006D6CD4"/>
    <w:rsid w:val="006D7A9F"/>
    <w:rsid w:val="006E33BF"/>
    <w:rsid w:val="006E6C66"/>
    <w:rsid w:val="006E7DFC"/>
    <w:rsid w:val="006F5EF5"/>
    <w:rsid w:val="00700269"/>
    <w:rsid w:val="00701DB7"/>
    <w:rsid w:val="007158E3"/>
    <w:rsid w:val="007165FB"/>
    <w:rsid w:val="00734438"/>
    <w:rsid w:val="00746B05"/>
    <w:rsid w:val="00754C30"/>
    <w:rsid w:val="00760BE3"/>
    <w:rsid w:val="0076568E"/>
    <w:rsid w:val="007759CD"/>
    <w:rsid w:val="0077624D"/>
    <w:rsid w:val="00776897"/>
    <w:rsid w:val="00784BEE"/>
    <w:rsid w:val="007873F3"/>
    <w:rsid w:val="007A3DE9"/>
    <w:rsid w:val="007C205D"/>
    <w:rsid w:val="007C291D"/>
    <w:rsid w:val="007D1A46"/>
    <w:rsid w:val="007E26D0"/>
    <w:rsid w:val="007F2EB8"/>
    <w:rsid w:val="007F4FD9"/>
    <w:rsid w:val="007F7780"/>
    <w:rsid w:val="007F7F05"/>
    <w:rsid w:val="00815C8B"/>
    <w:rsid w:val="00834009"/>
    <w:rsid w:val="008442EE"/>
    <w:rsid w:val="008442F7"/>
    <w:rsid w:val="00846380"/>
    <w:rsid w:val="008477C2"/>
    <w:rsid w:val="00856EC3"/>
    <w:rsid w:val="0086007C"/>
    <w:rsid w:val="008639A6"/>
    <w:rsid w:val="00873FC0"/>
    <w:rsid w:val="008778D7"/>
    <w:rsid w:val="0088069E"/>
    <w:rsid w:val="00882FCC"/>
    <w:rsid w:val="0088568E"/>
    <w:rsid w:val="008863B9"/>
    <w:rsid w:val="008901D3"/>
    <w:rsid w:val="0089342A"/>
    <w:rsid w:val="008A04A9"/>
    <w:rsid w:val="008A05C8"/>
    <w:rsid w:val="008A5912"/>
    <w:rsid w:val="008B25F2"/>
    <w:rsid w:val="008C0115"/>
    <w:rsid w:val="008C1862"/>
    <w:rsid w:val="008E1651"/>
    <w:rsid w:val="008E4D56"/>
    <w:rsid w:val="008F2256"/>
    <w:rsid w:val="008F648F"/>
    <w:rsid w:val="008F6743"/>
    <w:rsid w:val="008F78A6"/>
    <w:rsid w:val="00925C8F"/>
    <w:rsid w:val="0093009C"/>
    <w:rsid w:val="009316C4"/>
    <w:rsid w:val="00951A7E"/>
    <w:rsid w:val="00951B4A"/>
    <w:rsid w:val="00951E03"/>
    <w:rsid w:val="00954C17"/>
    <w:rsid w:val="00956B3A"/>
    <w:rsid w:val="00960403"/>
    <w:rsid w:val="0096506D"/>
    <w:rsid w:val="0097414F"/>
    <w:rsid w:val="009741D9"/>
    <w:rsid w:val="00980279"/>
    <w:rsid w:val="00987116"/>
    <w:rsid w:val="009964CC"/>
    <w:rsid w:val="009A260E"/>
    <w:rsid w:val="009B09FE"/>
    <w:rsid w:val="009B650D"/>
    <w:rsid w:val="009C7A50"/>
    <w:rsid w:val="009D077A"/>
    <w:rsid w:val="009D2928"/>
    <w:rsid w:val="009D45C6"/>
    <w:rsid w:val="009D7A27"/>
    <w:rsid w:val="009F2A9F"/>
    <w:rsid w:val="009F7457"/>
    <w:rsid w:val="00A02AA7"/>
    <w:rsid w:val="00A0378F"/>
    <w:rsid w:val="00A179D2"/>
    <w:rsid w:val="00A17C71"/>
    <w:rsid w:val="00A23E08"/>
    <w:rsid w:val="00A3363E"/>
    <w:rsid w:val="00A354D8"/>
    <w:rsid w:val="00A375B0"/>
    <w:rsid w:val="00A41534"/>
    <w:rsid w:val="00A45156"/>
    <w:rsid w:val="00A50EE5"/>
    <w:rsid w:val="00A533B0"/>
    <w:rsid w:val="00A543B0"/>
    <w:rsid w:val="00A82C2B"/>
    <w:rsid w:val="00A83012"/>
    <w:rsid w:val="00A96709"/>
    <w:rsid w:val="00AA329E"/>
    <w:rsid w:val="00AA6D41"/>
    <w:rsid w:val="00AB40E3"/>
    <w:rsid w:val="00AB4E49"/>
    <w:rsid w:val="00AB5873"/>
    <w:rsid w:val="00AC10F4"/>
    <w:rsid w:val="00AC79AD"/>
    <w:rsid w:val="00AD67A1"/>
    <w:rsid w:val="00AD6934"/>
    <w:rsid w:val="00AD6E76"/>
    <w:rsid w:val="00AD75E1"/>
    <w:rsid w:val="00AE474F"/>
    <w:rsid w:val="00AE529A"/>
    <w:rsid w:val="00AE76DF"/>
    <w:rsid w:val="00AE7789"/>
    <w:rsid w:val="00B06D08"/>
    <w:rsid w:val="00B0700F"/>
    <w:rsid w:val="00B07F04"/>
    <w:rsid w:val="00B1072D"/>
    <w:rsid w:val="00B166CD"/>
    <w:rsid w:val="00B2152E"/>
    <w:rsid w:val="00B337CC"/>
    <w:rsid w:val="00B34D9F"/>
    <w:rsid w:val="00B355B3"/>
    <w:rsid w:val="00B3747F"/>
    <w:rsid w:val="00B44309"/>
    <w:rsid w:val="00B45ABB"/>
    <w:rsid w:val="00B45E9D"/>
    <w:rsid w:val="00B60436"/>
    <w:rsid w:val="00B6046C"/>
    <w:rsid w:val="00B64C3C"/>
    <w:rsid w:val="00B67D4B"/>
    <w:rsid w:val="00B80823"/>
    <w:rsid w:val="00B823EB"/>
    <w:rsid w:val="00B86D5C"/>
    <w:rsid w:val="00B90000"/>
    <w:rsid w:val="00BB0CF2"/>
    <w:rsid w:val="00BB2811"/>
    <w:rsid w:val="00BB2B34"/>
    <w:rsid w:val="00BC5016"/>
    <w:rsid w:val="00BC6397"/>
    <w:rsid w:val="00BD2561"/>
    <w:rsid w:val="00BD5D71"/>
    <w:rsid w:val="00BE52DC"/>
    <w:rsid w:val="00BF201F"/>
    <w:rsid w:val="00BF7A2B"/>
    <w:rsid w:val="00C06CAE"/>
    <w:rsid w:val="00C11F29"/>
    <w:rsid w:val="00C13403"/>
    <w:rsid w:val="00C153E2"/>
    <w:rsid w:val="00C21933"/>
    <w:rsid w:val="00C244EB"/>
    <w:rsid w:val="00C2450A"/>
    <w:rsid w:val="00C24E64"/>
    <w:rsid w:val="00C336A4"/>
    <w:rsid w:val="00C3559F"/>
    <w:rsid w:val="00C36DFC"/>
    <w:rsid w:val="00C722A1"/>
    <w:rsid w:val="00C73604"/>
    <w:rsid w:val="00C74904"/>
    <w:rsid w:val="00C821C4"/>
    <w:rsid w:val="00C85353"/>
    <w:rsid w:val="00C862D1"/>
    <w:rsid w:val="00CA1C12"/>
    <w:rsid w:val="00CA5BF0"/>
    <w:rsid w:val="00CA6AF7"/>
    <w:rsid w:val="00CB0515"/>
    <w:rsid w:val="00CB0F74"/>
    <w:rsid w:val="00CB5BC8"/>
    <w:rsid w:val="00CC23FE"/>
    <w:rsid w:val="00CD3409"/>
    <w:rsid w:val="00CD3F98"/>
    <w:rsid w:val="00CD44EA"/>
    <w:rsid w:val="00CE163B"/>
    <w:rsid w:val="00D01CC4"/>
    <w:rsid w:val="00D02569"/>
    <w:rsid w:val="00D30A65"/>
    <w:rsid w:val="00D32543"/>
    <w:rsid w:val="00D33601"/>
    <w:rsid w:val="00D378A2"/>
    <w:rsid w:val="00D418DE"/>
    <w:rsid w:val="00D462EB"/>
    <w:rsid w:val="00D473F8"/>
    <w:rsid w:val="00D505FD"/>
    <w:rsid w:val="00D51382"/>
    <w:rsid w:val="00D56691"/>
    <w:rsid w:val="00D65D07"/>
    <w:rsid w:val="00D66338"/>
    <w:rsid w:val="00D67B75"/>
    <w:rsid w:val="00D83C00"/>
    <w:rsid w:val="00D85019"/>
    <w:rsid w:val="00D8755A"/>
    <w:rsid w:val="00D973F7"/>
    <w:rsid w:val="00DA6BE4"/>
    <w:rsid w:val="00DD1111"/>
    <w:rsid w:val="00DD68F4"/>
    <w:rsid w:val="00DF4EBE"/>
    <w:rsid w:val="00E02005"/>
    <w:rsid w:val="00E10727"/>
    <w:rsid w:val="00E21906"/>
    <w:rsid w:val="00E241F8"/>
    <w:rsid w:val="00E34F89"/>
    <w:rsid w:val="00E532E5"/>
    <w:rsid w:val="00E5490B"/>
    <w:rsid w:val="00E57940"/>
    <w:rsid w:val="00E61574"/>
    <w:rsid w:val="00E71559"/>
    <w:rsid w:val="00E76B67"/>
    <w:rsid w:val="00E821A6"/>
    <w:rsid w:val="00E822F7"/>
    <w:rsid w:val="00E84C01"/>
    <w:rsid w:val="00E8739D"/>
    <w:rsid w:val="00E8791F"/>
    <w:rsid w:val="00E87CB1"/>
    <w:rsid w:val="00E91736"/>
    <w:rsid w:val="00EB2C30"/>
    <w:rsid w:val="00EC196C"/>
    <w:rsid w:val="00ED13DE"/>
    <w:rsid w:val="00ED328F"/>
    <w:rsid w:val="00EE70F2"/>
    <w:rsid w:val="00EF07BF"/>
    <w:rsid w:val="00EF154B"/>
    <w:rsid w:val="00EF3FCA"/>
    <w:rsid w:val="00EF7668"/>
    <w:rsid w:val="00F00764"/>
    <w:rsid w:val="00F032F0"/>
    <w:rsid w:val="00F03363"/>
    <w:rsid w:val="00F047D5"/>
    <w:rsid w:val="00F05D13"/>
    <w:rsid w:val="00F112ED"/>
    <w:rsid w:val="00F13F04"/>
    <w:rsid w:val="00F14AA7"/>
    <w:rsid w:val="00F43BA2"/>
    <w:rsid w:val="00F56F58"/>
    <w:rsid w:val="00F731CA"/>
    <w:rsid w:val="00F866CF"/>
    <w:rsid w:val="00F95794"/>
    <w:rsid w:val="00F96377"/>
    <w:rsid w:val="00FA3174"/>
    <w:rsid w:val="00FA5EBD"/>
    <w:rsid w:val="00FA6E08"/>
    <w:rsid w:val="00FA7356"/>
    <w:rsid w:val="00FA7580"/>
    <w:rsid w:val="00FD130E"/>
    <w:rsid w:val="00FE539C"/>
    <w:rsid w:val="00FE6506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4DA446D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8A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Default">
    <w:name w:val="Default"/>
    <w:rsid w:val="00066B8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detail.php?ID=477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6BAF6-760F-4D0B-A7C3-9C8FE3F7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4573</TotalTime>
  <Pages>5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336</cp:revision>
  <cp:lastPrinted>2025-06-04T10:44:00Z</cp:lastPrinted>
  <dcterms:created xsi:type="dcterms:W3CDTF">2024-04-03T06:52:00Z</dcterms:created>
  <dcterms:modified xsi:type="dcterms:W3CDTF">2025-06-05T05:15:00Z</dcterms:modified>
</cp:coreProperties>
</file>